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853" w:rsidRPr="00AE1DB7" w:rsidRDefault="004A4853" w:rsidP="004A4853">
      <w:pPr>
        <w:suppressAutoHyphens/>
        <w:ind w:left="5580" w:hanging="5580"/>
        <w:jc w:val="right"/>
      </w:pPr>
      <w:r w:rsidRPr="00AE1DB7">
        <w:t xml:space="preserve">Приложение </w:t>
      </w:r>
      <w:r>
        <w:t>3</w:t>
      </w:r>
    </w:p>
    <w:p w:rsidR="004A4853" w:rsidRPr="00AE1DB7" w:rsidRDefault="004A4853" w:rsidP="004A4853">
      <w:pPr>
        <w:tabs>
          <w:tab w:val="left" w:pos="5674"/>
          <w:tab w:val="right" w:pos="9978"/>
        </w:tabs>
        <w:suppressAutoHyphens/>
        <w:jc w:val="right"/>
      </w:pPr>
      <w:r w:rsidRPr="00AE1DB7">
        <w:t>к решению Совета депутатов</w:t>
      </w:r>
    </w:p>
    <w:p w:rsidR="004A4853" w:rsidRPr="00AE1DB7" w:rsidRDefault="004A4853" w:rsidP="004A4853">
      <w:pPr>
        <w:suppressAutoHyphens/>
        <w:jc w:val="right"/>
      </w:pPr>
      <w:r w:rsidRPr="00AE1DB7">
        <w:t>Воскресенского муниципального округа</w:t>
      </w:r>
    </w:p>
    <w:p w:rsidR="004A4853" w:rsidRPr="00AE1DB7" w:rsidRDefault="004A4853" w:rsidP="004A4853">
      <w:pPr>
        <w:suppressAutoHyphens/>
        <w:jc w:val="right"/>
      </w:pPr>
      <w:r w:rsidRPr="00AE1DB7">
        <w:t>Нижегородской области</w:t>
      </w:r>
    </w:p>
    <w:p w:rsidR="004A4853" w:rsidRPr="00AE1DB7" w:rsidRDefault="004A4853" w:rsidP="004A4853">
      <w:pPr>
        <w:suppressAutoHyphens/>
        <w:jc w:val="right"/>
      </w:pPr>
      <w:r w:rsidRPr="00AE1DB7">
        <w:t xml:space="preserve">от </w:t>
      </w:r>
      <w:r>
        <w:t>24 февраля</w:t>
      </w:r>
      <w:r w:rsidRPr="00AE1DB7">
        <w:t xml:space="preserve"> 202</w:t>
      </w:r>
      <w:r>
        <w:t>6</w:t>
      </w:r>
      <w:r w:rsidRPr="00AE1DB7">
        <w:t xml:space="preserve"> года № </w:t>
      </w:r>
      <w:r>
        <w:t>10</w:t>
      </w:r>
    </w:p>
    <w:p w:rsidR="004A4853" w:rsidRPr="00073D5A" w:rsidRDefault="004A4853" w:rsidP="004A4853">
      <w:pPr>
        <w:ind w:left="5580" w:hanging="5580"/>
        <w:jc w:val="right"/>
      </w:pPr>
      <w:r w:rsidRPr="00073D5A">
        <w:t>«О внесении изменений в решение Совета депутатов</w:t>
      </w:r>
    </w:p>
    <w:p w:rsidR="004A4853" w:rsidRPr="00073D5A" w:rsidRDefault="004A4853" w:rsidP="004A4853">
      <w:pPr>
        <w:ind w:left="5580" w:hanging="5580"/>
        <w:jc w:val="right"/>
      </w:pPr>
      <w:r w:rsidRPr="00073D5A">
        <w:t>Воскресенского муниципального округа</w:t>
      </w:r>
    </w:p>
    <w:p w:rsidR="004A4853" w:rsidRPr="00073D5A" w:rsidRDefault="004A4853" w:rsidP="004A4853">
      <w:pPr>
        <w:ind w:left="5580" w:hanging="5580"/>
        <w:jc w:val="right"/>
      </w:pPr>
      <w:r w:rsidRPr="00073D5A">
        <w:t>Нижегородской области</w:t>
      </w:r>
    </w:p>
    <w:p w:rsidR="004A4853" w:rsidRPr="00073D5A" w:rsidRDefault="004A4853" w:rsidP="004A4853">
      <w:pPr>
        <w:ind w:left="5580" w:hanging="5580"/>
        <w:jc w:val="right"/>
      </w:pPr>
      <w:r w:rsidRPr="00073D5A">
        <w:t>от 2</w:t>
      </w:r>
      <w:r>
        <w:t>9</w:t>
      </w:r>
      <w:r w:rsidRPr="00073D5A">
        <w:t xml:space="preserve"> декабря 202</w:t>
      </w:r>
      <w:r>
        <w:t>5 года № 99</w:t>
      </w:r>
    </w:p>
    <w:p w:rsidR="004A4853" w:rsidRDefault="004A4853" w:rsidP="004A4853">
      <w:pPr>
        <w:ind w:left="5580" w:hanging="5580"/>
        <w:jc w:val="right"/>
      </w:pPr>
      <w:r w:rsidRPr="00073D5A">
        <w:t xml:space="preserve">«О бюджете </w:t>
      </w:r>
      <w:r>
        <w:t xml:space="preserve">Воскресенского </w:t>
      </w:r>
      <w:r w:rsidRPr="00073D5A">
        <w:t>муниципального округа</w:t>
      </w:r>
    </w:p>
    <w:p w:rsidR="004A4853" w:rsidRPr="00073D5A" w:rsidRDefault="004A4853" w:rsidP="004A4853">
      <w:pPr>
        <w:ind w:left="5580" w:hanging="5580"/>
        <w:jc w:val="right"/>
      </w:pPr>
      <w:r>
        <w:t>Нижегородской области</w:t>
      </w:r>
      <w:r w:rsidRPr="00073D5A">
        <w:t xml:space="preserve"> на 202</w:t>
      </w:r>
      <w:r>
        <w:t>6</w:t>
      </w:r>
      <w:r w:rsidRPr="00073D5A">
        <w:t xml:space="preserve"> год</w:t>
      </w:r>
    </w:p>
    <w:p w:rsidR="004A4853" w:rsidRDefault="004A4853" w:rsidP="004A4853">
      <w:pPr>
        <w:suppressAutoHyphens/>
        <w:jc w:val="right"/>
      </w:pPr>
      <w:r w:rsidRPr="00073D5A">
        <w:t>и на плановый период 202</w:t>
      </w:r>
      <w:r>
        <w:t>7</w:t>
      </w:r>
      <w:r w:rsidRPr="00073D5A">
        <w:t xml:space="preserve"> и 202</w:t>
      </w:r>
      <w:r>
        <w:t>8</w:t>
      </w:r>
      <w:r w:rsidRPr="00073D5A">
        <w:t xml:space="preserve"> годов»</w:t>
      </w:r>
    </w:p>
    <w:p w:rsidR="004A4853" w:rsidRDefault="004A4853" w:rsidP="004A4853">
      <w:pPr>
        <w:suppressAutoHyphens/>
        <w:jc w:val="right"/>
      </w:pPr>
    </w:p>
    <w:p w:rsidR="004A4853" w:rsidRPr="00073D5A" w:rsidRDefault="004A4853" w:rsidP="004A4853">
      <w:pPr>
        <w:ind w:left="5580" w:hanging="5580"/>
        <w:jc w:val="right"/>
      </w:pPr>
      <w:r>
        <w:t>«</w:t>
      </w:r>
      <w:r w:rsidRPr="00073D5A">
        <w:t>Приложение 3</w:t>
      </w:r>
    </w:p>
    <w:p w:rsidR="004A4853" w:rsidRPr="00073D5A" w:rsidRDefault="004A4853" w:rsidP="004A4853">
      <w:pPr>
        <w:ind w:left="5580" w:hanging="5580"/>
        <w:jc w:val="right"/>
      </w:pPr>
      <w:r w:rsidRPr="00073D5A">
        <w:t>к решению Совета депутатов</w:t>
      </w:r>
    </w:p>
    <w:p w:rsidR="004A4853" w:rsidRPr="00073D5A" w:rsidRDefault="004A4853" w:rsidP="004A4853">
      <w:pPr>
        <w:ind w:left="5580" w:hanging="5580"/>
        <w:jc w:val="right"/>
      </w:pPr>
      <w:r w:rsidRPr="00073D5A">
        <w:t>Воскресенского муниципального округа</w:t>
      </w:r>
    </w:p>
    <w:p w:rsidR="004A4853" w:rsidRPr="00073D5A" w:rsidRDefault="004A4853" w:rsidP="004A4853">
      <w:pPr>
        <w:ind w:left="5580" w:hanging="5580"/>
        <w:jc w:val="right"/>
      </w:pPr>
      <w:r w:rsidRPr="00073D5A">
        <w:t>Нижегородской области</w:t>
      </w:r>
    </w:p>
    <w:p w:rsidR="004A4853" w:rsidRDefault="004A4853" w:rsidP="004A4853">
      <w:pPr>
        <w:suppressAutoHyphens/>
        <w:jc w:val="right"/>
      </w:pPr>
      <w:r w:rsidRPr="00073D5A">
        <w:t>от 2</w:t>
      </w:r>
      <w:r>
        <w:t>9</w:t>
      </w:r>
      <w:r w:rsidRPr="00073D5A">
        <w:t xml:space="preserve"> декабря 202</w:t>
      </w:r>
      <w:r>
        <w:t>5</w:t>
      </w:r>
      <w:r w:rsidRPr="00073D5A">
        <w:t xml:space="preserve"> года №</w:t>
      </w:r>
      <w:r>
        <w:t xml:space="preserve"> 99</w:t>
      </w:r>
    </w:p>
    <w:p w:rsidR="004A4853" w:rsidRPr="00073D5A" w:rsidRDefault="004A4853" w:rsidP="004A4853">
      <w:pPr>
        <w:jc w:val="center"/>
        <w:rPr>
          <w:b/>
        </w:rPr>
      </w:pPr>
    </w:p>
    <w:p w:rsidR="004A4853" w:rsidRPr="00073D5A" w:rsidRDefault="004A4853" w:rsidP="004A4853">
      <w:pPr>
        <w:jc w:val="center"/>
        <w:rPr>
          <w:b/>
        </w:rPr>
      </w:pPr>
      <w:r w:rsidRPr="00073D5A">
        <w:rPr>
          <w:b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073D5A">
        <w:rPr>
          <w:b/>
        </w:rPr>
        <w:t>видов расходов классификации расходов бюджета</w:t>
      </w:r>
      <w:proofErr w:type="gramEnd"/>
    </w:p>
    <w:p w:rsidR="004A4853" w:rsidRDefault="004A4853" w:rsidP="004A4853">
      <w:pPr>
        <w:ind w:left="5580" w:hanging="5580"/>
        <w:jc w:val="right"/>
      </w:pPr>
      <w:r w:rsidRPr="00073D5A">
        <w:t>(рублей)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242"/>
        <w:gridCol w:w="2103"/>
        <w:gridCol w:w="1204"/>
        <w:gridCol w:w="2079"/>
        <w:gridCol w:w="2079"/>
        <w:gridCol w:w="2079"/>
      </w:tblGrid>
      <w:tr w:rsidR="004A4853" w:rsidRPr="004A4853" w:rsidTr="006D44A5">
        <w:trPr>
          <w:trHeight w:val="630"/>
        </w:trPr>
        <w:tc>
          <w:tcPr>
            <w:tcW w:w="17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Наименование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ЦСР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ВР</w:t>
            </w:r>
          </w:p>
        </w:tc>
        <w:tc>
          <w:tcPr>
            <w:tcW w:w="7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2026 год</w:t>
            </w:r>
          </w:p>
        </w:tc>
        <w:tc>
          <w:tcPr>
            <w:tcW w:w="7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2027 год</w:t>
            </w:r>
          </w:p>
        </w:tc>
        <w:tc>
          <w:tcPr>
            <w:tcW w:w="7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2028 год</w:t>
            </w:r>
          </w:p>
        </w:tc>
      </w:tr>
      <w:tr w:rsidR="004A4853" w:rsidRPr="004A4853" w:rsidTr="006D44A5">
        <w:trPr>
          <w:trHeight w:val="630"/>
        </w:trPr>
        <w:tc>
          <w:tcPr>
            <w:tcW w:w="17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853" w:rsidRPr="004A4853" w:rsidRDefault="004A4853" w:rsidP="004A4853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7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853" w:rsidRPr="004A4853" w:rsidRDefault="004A4853" w:rsidP="004A4853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853" w:rsidRPr="004A4853" w:rsidRDefault="004A4853" w:rsidP="004A4853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7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853" w:rsidRPr="004A4853" w:rsidRDefault="004A4853" w:rsidP="004A4853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7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853" w:rsidRPr="004A4853" w:rsidRDefault="004A4853" w:rsidP="004A4853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7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853" w:rsidRPr="004A4853" w:rsidRDefault="004A4853" w:rsidP="004A4853">
            <w:pPr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4A4853" w:rsidRPr="004A4853" w:rsidTr="006D44A5">
        <w:trPr>
          <w:trHeight w:val="276"/>
        </w:trPr>
        <w:tc>
          <w:tcPr>
            <w:tcW w:w="17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853" w:rsidRPr="004A4853" w:rsidRDefault="004A4853" w:rsidP="004A4853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7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853" w:rsidRPr="004A4853" w:rsidRDefault="004A4853" w:rsidP="004A4853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853" w:rsidRPr="004A4853" w:rsidRDefault="004A4853" w:rsidP="004A4853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7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853" w:rsidRPr="004A4853" w:rsidRDefault="004A4853" w:rsidP="004A4853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7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853" w:rsidRPr="004A4853" w:rsidRDefault="004A4853" w:rsidP="004A4853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7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853" w:rsidRPr="004A4853" w:rsidRDefault="004A4853" w:rsidP="004A4853">
            <w:pPr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4A4853" w:rsidRPr="004A4853" w:rsidTr="006D44A5">
        <w:trPr>
          <w:trHeight w:val="108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Муниципальная программа «Развитие образования Воскресенского муниципального округа Нижегородской области» на 2023 - 2028 годы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01.0.00.00000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664 455 453,31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669 530 780,30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682 995 386,18</w:t>
            </w:r>
          </w:p>
        </w:tc>
      </w:tr>
      <w:tr w:rsidR="004A4853" w:rsidRPr="004A4853" w:rsidTr="006D44A5">
        <w:trPr>
          <w:trHeight w:val="388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Подпрограмма "Развитие общего образования"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01.1.00.00000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561 474 703,31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568 134 580,30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581 258 886,18</w:t>
            </w:r>
          </w:p>
        </w:tc>
      </w:tr>
      <w:tr w:rsidR="004A4853" w:rsidRPr="004A4853" w:rsidTr="006D44A5">
        <w:trPr>
          <w:trHeight w:val="27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lastRenderedPageBreak/>
              <w:t>Обеспечение деятельности дошкольных образовательных организаций, подведомственных управлению образования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01.1.01.00000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141 407 465,28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145 219 900,00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147 998 400,00</w:t>
            </w:r>
          </w:p>
        </w:tc>
      </w:tr>
      <w:tr w:rsidR="004A4853" w:rsidRPr="004A4853" w:rsidTr="006D44A5">
        <w:trPr>
          <w:trHeight w:val="72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01.1.01.20590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67 486 965,28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70 983 300,00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70 759 000,00</w:t>
            </w:r>
          </w:p>
        </w:tc>
      </w:tr>
      <w:tr w:rsidR="004A4853" w:rsidRPr="004A4853" w:rsidTr="006D44A5">
        <w:trPr>
          <w:trHeight w:val="1018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01.1.01.20590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34 799 700,00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34 799 700,00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34 799 700,00</w:t>
            </w:r>
          </w:p>
        </w:tc>
      </w:tr>
      <w:tr w:rsidR="004A4853" w:rsidRPr="004A4853" w:rsidTr="006D44A5">
        <w:trPr>
          <w:trHeight w:val="62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01.1.01.20590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32 424 765,28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35 873 100,00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35 648 800,00</w:t>
            </w:r>
          </w:p>
        </w:tc>
      </w:tr>
      <w:tr w:rsidR="004A4853" w:rsidRPr="004A4853" w:rsidTr="006D44A5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01.1.01.20590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262 500,00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310 500,00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310 500,00</w:t>
            </w:r>
          </w:p>
        </w:tc>
      </w:tr>
      <w:tr w:rsidR="004A4853" w:rsidRPr="004A4853" w:rsidTr="006D44A5">
        <w:trPr>
          <w:trHeight w:val="51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исполнение полномочий в сфере общего образования за счёт областного бюджета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01.1.01.73070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71 266 300,00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71 578 200,00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74 541 100,00</w:t>
            </w:r>
          </w:p>
        </w:tc>
      </w:tr>
      <w:tr w:rsidR="004A4853" w:rsidRPr="004A4853" w:rsidTr="006D44A5">
        <w:trPr>
          <w:trHeight w:val="107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01.1.01.73070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70 884 300,00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71 196 200,00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74 159 100,00</w:t>
            </w:r>
          </w:p>
        </w:tc>
      </w:tr>
      <w:tr w:rsidR="004A4853" w:rsidRPr="004A4853" w:rsidTr="006D44A5">
        <w:trPr>
          <w:trHeight w:val="54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01.1.01.73070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382 000,00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382 000,00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382 000,00</w:t>
            </w:r>
          </w:p>
        </w:tc>
      </w:tr>
      <w:tr w:rsidR="004A4853" w:rsidRPr="004A4853" w:rsidTr="006D44A5">
        <w:trPr>
          <w:trHeight w:val="2108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 xml:space="preserve">Расходы на осуществление выплаты компенсации части родительской платы за присмотр и уход за ребёнком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</w:t>
            </w:r>
            <w:r w:rsidRPr="004A4853">
              <w:rPr>
                <w:rFonts w:eastAsia="Times New Roman"/>
                <w:color w:val="000000"/>
              </w:rPr>
              <w:lastRenderedPageBreak/>
              <w:t>родительской платы за счёт средств областного бюджета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lastRenderedPageBreak/>
              <w:t>01.1.01.73110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1 694 700,00</w:t>
            </w:r>
          </w:p>
        </w:tc>
      </w:tr>
      <w:tr w:rsidR="004A4853" w:rsidRPr="004A4853" w:rsidTr="006D44A5">
        <w:trPr>
          <w:trHeight w:val="45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01.1.01.73110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25 400,00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25 400,00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25 400,00</w:t>
            </w:r>
          </w:p>
        </w:tc>
      </w:tr>
      <w:tr w:rsidR="004A4853" w:rsidRPr="004A4853" w:rsidTr="006D44A5">
        <w:trPr>
          <w:trHeight w:val="27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01.1.01.73110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1 669 300,00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1 669 300,00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1 669 300,00</w:t>
            </w:r>
          </w:p>
        </w:tc>
      </w:tr>
      <w:tr w:rsidR="004A4853" w:rsidRPr="004A4853" w:rsidTr="006D44A5">
        <w:trPr>
          <w:trHeight w:val="1548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4A4853">
              <w:rPr>
                <w:rFonts w:eastAsia="Times New Roman"/>
                <w:color w:val="000000"/>
              </w:rPr>
              <w:t>Расходы на осуществление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 за счёт средств областного бюджета</w:t>
            </w:r>
            <w:proofErr w:type="gramEnd"/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01.1.01.73170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959 500,00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963 700,00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1 003 600,00</w:t>
            </w:r>
          </w:p>
        </w:tc>
      </w:tr>
      <w:tr w:rsidR="004A4853" w:rsidRPr="004A4853" w:rsidTr="006D44A5">
        <w:trPr>
          <w:trHeight w:val="21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01.1.01.73170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959 500,00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963 700,00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1 003 600,00</w:t>
            </w:r>
          </w:p>
        </w:tc>
      </w:tr>
      <w:tr w:rsidR="004A4853" w:rsidRPr="004A4853" w:rsidTr="006D44A5">
        <w:trPr>
          <w:trHeight w:val="50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Обеспечение деятельности общеобразовательных организаций, подведомственных управлению образования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01.1.08.00000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393 227 018,67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395 528 312,30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405 836 709,18</w:t>
            </w:r>
          </w:p>
        </w:tc>
      </w:tr>
      <w:tr w:rsidR="004A4853" w:rsidRPr="004A4853" w:rsidTr="006D44A5">
        <w:trPr>
          <w:trHeight w:val="37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Обеспечение деятельности общеобразовательных организаций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01.1.08.21590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124 733 978,02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126 897 800,00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127 125 400,00</w:t>
            </w:r>
          </w:p>
        </w:tc>
      </w:tr>
      <w:tr w:rsidR="004A4853" w:rsidRPr="004A4853" w:rsidTr="006D44A5">
        <w:trPr>
          <w:trHeight w:val="107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4A4853">
              <w:rPr>
                <w:rFonts w:eastAsia="Times New Roman"/>
                <w:color w:val="000000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lastRenderedPageBreak/>
              <w:t>01.1.08.21590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44 776 900,00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44 776 900,00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44 776 900,00</w:t>
            </w:r>
          </w:p>
        </w:tc>
      </w:tr>
      <w:tr w:rsidR="004A4853" w:rsidRPr="004A4853" w:rsidTr="006D44A5">
        <w:trPr>
          <w:trHeight w:val="40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01.1.08.21590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49 352 635,02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51 028 800,00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51 256 400,00</w:t>
            </w:r>
          </w:p>
        </w:tc>
      </w:tr>
      <w:tr w:rsidR="004A4853" w:rsidRPr="004A4853" w:rsidTr="006D44A5">
        <w:trPr>
          <w:trHeight w:val="94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01.1.08.21590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30 380 843,00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30 863 500,00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30 863 500,00</w:t>
            </w:r>
          </w:p>
        </w:tc>
      </w:tr>
      <w:tr w:rsidR="004A4853" w:rsidRPr="004A4853" w:rsidTr="006D44A5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01.1.08.21590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223 600,00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228 600,00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228 600,00</w:t>
            </w:r>
          </w:p>
        </w:tc>
      </w:tr>
      <w:tr w:rsidR="004A4853" w:rsidRPr="004A4853" w:rsidTr="006D44A5">
        <w:trPr>
          <w:trHeight w:val="40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исполнение полномочий в сфере общего образования за счёт областного бюджета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01.1.08.73070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252 020 700,00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253 123 600,00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263 601 500,00</w:t>
            </w:r>
          </w:p>
        </w:tc>
      </w:tr>
      <w:tr w:rsidR="004A4853" w:rsidRPr="004A4853" w:rsidTr="006D44A5">
        <w:trPr>
          <w:trHeight w:val="83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01.1.08.73070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175 701 000,00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176 803 900,00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187 281 800,00</w:t>
            </w:r>
          </w:p>
        </w:tc>
      </w:tr>
      <w:tr w:rsidR="004A4853" w:rsidRPr="004A4853" w:rsidTr="006D44A5">
        <w:trPr>
          <w:trHeight w:val="55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01.1.08.73070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5 934 300,00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5 934 300,00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5 934 300,00</w:t>
            </w:r>
          </w:p>
        </w:tc>
      </w:tr>
      <w:tr w:rsidR="004A4853" w:rsidRPr="004A4853" w:rsidTr="006D44A5">
        <w:trPr>
          <w:trHeight w:val="56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01.1.08.73070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70 385 400,00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70 385 400,00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70 385 400,00</w:t>
            </w:r>
          </w:p>
        </w:tc>
      </w:tr>
      <w:tr w:rsidR="004A4853" w:rsidRPr="004A4853" w:rsidTr="006D44A5">
        <w:trPr>
          <w:trHeight w:val="142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местного бюджета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01.1.08.73140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878 000,00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881 800,00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918 300,00</w:t>
            </w:r>
          </w:p>
        </w:tc>
      </w:tr>
      <w:tr w:rsidR="004A4853" w:rsidRPr="004A4853" w:rsidTr="006D44A5">
        <w:trPr>
          <w:trHeight w:val="92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01.1.08.73140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878 000,00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881 800,00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918 300,00</w:t>
            </w:r>
          </w:p>
        </w:tc>
      </w:tr>
      <w:tr w:rsidR="004A4853" w:rsidRPr="004A4853" w:rsidTr="006D44A5">
        <w:trPr>
          <w:trHeight w:val="37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01.1.08.74590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778 000,00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95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01.1.08.74590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778 000,00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70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4A4853">
              <w:rPr>
                <w:rFonts w:eastAsia="Times New Roman"/>
                <w:color w:val="000000"/>
              </w:rPr>
              <w:t>Организация бесплатного горячего питания обучающихся, получающих начальное общее образование в муниципальных организациях Нижегородской области</w:t>
            </w:r>
            <w:proofErr w:type="gramEnd"/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01.1.08.L3040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8 308 340,55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8 179 302,00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7 861 360,88</w:t>
            </w:r>
          </w:p>
        </w:tc>
      </w:tr>
      <w:tr w:rsidR="004A4853" w:rsidRPr="004A4853" w:rsidTr="006D44A5">
        <w:trPr>
          <w:trHeight w:val="168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01.1.08.L3040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3 974 924,55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3 913 169,00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3 761 037,88</w:t>
            </w:r>
          </w:p>
        </w:tc>
      </w:tr>
      <w:tr w:rsidR="004A4853" w:rsidRPr="004A4853" w:rsidTr="006D44A5">
        <w:trPr>
          <w:trHeight w:val="94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01.1.08.L3040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4 333 416,00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4 266 133,00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4 100 323,00</w:t>
            </w:r>
          </w:p>
        </w:tc>
      </w:tr>
      <w:tr w:rsidR="004A4853" w:rsidRPr="004A4853" w:rsidTr="006D44A5">
        <w:trPr>
          <w:trHeight w:val="112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 xml:space="preserve"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 за счёт средств областного и местного </w:t>
            </w:r>
            <w:r w:rsidRPr="004A4853">
              <w:rPr>
                <w:rFonts w:eastAsia="Times New Roman"/>
                <w:color w:val="000000"/>
              </w:rPr>
              <w:lastRenderedPageBreak/>
              <w:t>бюджетов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lastRenderedPageBreak/>
              <w:t>01.1.08.S2480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3 799 900,00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3 799 900,00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3 799 900,00</w:t>
            </w:r>
          </w:p>
        </w:tc>
      </w:tr>
      <w:tr w:rsidR="004A4853" w:rsidRPr="004A4853" w:rsidTr="006D44A5">
        <w:trPr>
          <w:trHeight w:val="49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01.1.08.S2480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2 356 846,00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2 356 851,00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2 356 847,00</w:t>
            </w:r>
          </w:p>
        </w:tc>
      </w:tr>
      <w:tr w:rsidR="004A4853" w:rsidRPr="004A4853" w:rsidTr="006D44A5">
        <w:trPr>
          <w:trHeight w:val="35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01.1.08.S2480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1 443 054,00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1 443 049,00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1 443 053,00</w:t>
            </w:r>
          </w:p>
        </w:tc>
      </w:tr>
      <w:tr w:rsidR="004A4853" w:rsidRPr="004A4853" w:rsidTr="006D44A5">
        <w:trPr>
          <w:trHeight w:val="121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местного бюджета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01.1.08.S2490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2 708 100,10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2 645 910,30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2 530 248,30</w:t>
            </w:r>
          </w:p>
        </w:tc>
      </w:tr>
      <w:tr w:rsidR="004A4853" w:rsidRPr="004A4853" w:rsidTr="006D44A5">
        <w:trPr>
          <w:trHeight w:val="818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01.1.08.S2490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1 295 618,10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1 265 869,30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1 210 554,30</w:t>
            </w:r>
          </w:p>
        </w:tc>
      </w:tr>
      <w:tr w:rsidR="004A4853" w:rsidRPr="004A4853" w:rsidTr="006D44A5">
        <w:trPr>
          <w:trHeight w:val="69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01.1.08.S2490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1 412 482,00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1 380 041,00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1 319 694,00</w:t>
            </w:r>
          </w:p>
        </w:tc>
      </w:tr>
      <w:tr w:rsidR="004A4853" w:rsidRPr="004A4853" w:rsidTr="006D44A5">
        <w:trPr>
          <w:trHeight w:val="43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Региональный проект "Педагоги и наставники"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01.1.Ю</w:t>
            </w:r>
            <w:proofErr w:type="gramStart"/>
            <w:r w:rsidRPr="004A4853">
              <w:rPr>
                <w:rFonts w:eastAsia="Times New Roman"/>
                <w:color w:val="000000"/>
              </w:rPr>
              <w:t>6</w:t>
            </w:r>
            <w:proofErr w:type="gramEnd"/>
            <w:r w:rsidRPr="004A4853">
              <w:rPr>
                <w:rFonts w:eastAsia="Times New Roman"/>
                <w:color w:val="000000"/>
              </w:rPr>
              <w:t>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26 840 219,36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27 386 368,00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27 423 777,00</w:t>
            </w:r>
          </w:p>
        </w:tc>
      </w:tr>
      <w:tr w:rsidR="004A4853" w:rsidRPr="004A4853" w:rsidTr="006D44A5">
        <w:trPr>
          <w:trHeight w:val="55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01.1.Ю</w:t>
            </w:r>
            <w:proofErr w:type="gramStart"/>
            <w:r w:rsidRPr="004A4853">
              <w:rPr>
                <w:rFonts w:eastAsia="Times New Roman"/>
                <w:color w:val="000000"/>
              </w:rPr>
              <w:t>6</w:t>
            </w:r>
            <w:proofErr w:type="gramEnd"/>
            <w:r w:rsidRPr="004A4853">
              <w:rPr>
                <w:rFonts w:eastAsia="Times New Roman"/>
                <w:color w:val="000000"/>
              </w:rPr>
              <w:t>.50500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833 280,00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937 440,00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937 440,00</w:t>
            </w:r>
          </w:p>
        </w:tc>
      </w:tr>
      <w:tr w:rsidR="004A4853" w:rsidRPr="004A4853" w:rsidTr="006D44A5">
        <w:trPr>
          <w:trHeight w:val="83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01.1.Ю</w:t>
            </w:r>
            <w:proofErr w:type="gramStart"/>
            <w:r w:rsidRPr="004A4853">
              <w:rPr>
                <w:rFonts w:eastAsia="Times New Roman"/>
                <w:color w:val="000000"/>
              </w:rPr>
              <w:t>6</w:t>
            </w:r>
            <w:proofErr w:type="gramEnd"/>
            <w:r w:rsidRPr="004A4853">
              <w:rPr>
                <w:rFonts w:eastAsia="Times New Roman"/>
                <w:color w:val="000000"/>
              </w:rPr>
              <w:t>.50500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677 020,00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781 240,00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781 240,00</w:t>
            </w:r>
          </w:p>
        </w:tc>
      </w:tr>
      <w:tr w:rsidR="004A4853" w:rsidRPr="004A4853" w:rsidTr="006D44A5">
        <w:trPr>
          <w:trHeight w:val="30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01.1.Ю</w:t>
            </w:r>
            <w:proofErr w:type="gramStart"/>
            <w:r w:rsidRPr="004A4853">
              <w:rPr>
                <w:rFonts w:eastAsia="Times New Roman"/>
                <w:color w:val="000000"/>
              </w:rPr>
              <w:t>6</w:t>
            </w:r>
            <w:proofErr w:type="gramEnd"/>
            <w:r w:rsidRPr="004A4853">
              <w:rPr>
                <w:rFonts w:eastAsia="Times New Roman"/>
                <w:color w:val="000000"/>
              </w:rPr>
              <w:t>.50500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156 260,00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156 200,00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156 200,00</w:t>
            </w:r>
          </w:p>
        </w:tc>
      </w:tr>
      <w:tr w:rsidR="004A4853" w:rsidRPr="004A4853" w:rsidTr="006D44A5">
        <w:trPr>
          <w:trHeight w:val="132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счёт средств федерального и областного бюджетов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01.1.Ю</w:t>
            </w:r>
            <w:proofErr w:type="gramStart"/>
            <w:r w:rsidRPr="004A4853">
              <w:rPr>
                <w:rFonts w:eastAsia="Times New Roman"/>
                <w:color w:val="000000"/>
              </w:rPr>
              <w:t>6</w:t>
            </w:r>
            <w:proofErr w:type="gramEnd"/>
            <w:r w:rsidRPr="004A4853">
              <w:rPr>
                <w:rFonts w:eastAsia="Times New Roman"/>
                <w:color w:val="000000"/>
              </w:rPr>
              <w:t>.51790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2 473 939,36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2 707 028,00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2 740 584,00</w:t>
            </w:r>
          </w:p>
        </w:tc>
      </w:tr>
      <w:tr w:rsidR="004A4853" w:rsidRPr="004A4853" w:rsidTr="006D44A5">
        <w:trPr>
          <w:trHeight w:val="93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01.1.Ю</w:t>
            </w:r>
            <w:proofErr w:type="gramStart"/>
            <w:r w:rsidRPr="004A4853">
              <w:rPr>
                <w:rFonts w:eastAsia="Times New Roman"/>
                <w:color w:val="000000"/>
              </w:rPr>
              <w:t>6</w:t>
            </w:r>
            <w:proofErr w:type="gramEnd"/>
            <w:r w:rsidRPr="004A4853">
              <w:rPr>
                <w:rFonts w:eastAsia="Times New Roman"/>
                <w:color w:val="000000"/>
              </w:rPr>
              <w:t>.51790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1 911 780,00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2 133 161,00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2 159 782,00</w:t>
            </w:r>
          </w:p>
        </w:tc>
      </w:tr>
      <w:tr w:rsidR="004A4853" w:rsidRPr="004A4853" w:rsidTr="006D44A5">
        <w:trPr>
          <w:trHeight w:val="51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01.1.Ю</w:t>
            </w:r>
            <w:proofErr w:type="gramStart"/>
            <w:r w:rsidRPr="004A4853">
              <w:rPr>
                <w:rFonts w:eastAsia="Times New Roman"/>
                <w:color w:val="000000"/>
              </w:rPr>
              <w:t>6</w:t>
            </w:r>
            <w:proofErr w:type="gramEnd"/>
            <w:r w:rsidRPr="004A4853">
              <w:rPr>
                <w:rFonts w:eastAsia="Times New Roman"/>
                <w:color w:val="000000"/>
              </w:rPr>
              <w:t>.51790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562 159,36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573 867,00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580 802,00</w:t>
            </w:r>
          </w:p>
        </w:tc>
      </w:tr>
      <w:tr w:rsidR="004A4853" w:rsidRPr="004A4853" w:rsidTr="006D44A5">
        <w:trPr>
          <w:trHeight w:val="69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 xml:space="preserve"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</w:t>
            </w:r>
            <w:r w:rsidRPr="004A4853">
              <w:rPr>
                <w:rFonts w:eastAsia="Times New Roman"/>
                <w:color w:val="000000"/>
              </w:rPr>
              <w:lastRenderedPageBreak/>
              <w:t>адаптированные основные общеобразовательные программы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lastRenderedPageBreak/>
              <w:t>01.1.Ю</w:t>
            </w:r>
            <w:proofErr w:type="gramStart"/>
            <w:r w:rsidRPr="004A4853">
              <w:rPr>
                <w:rFonts w:eastAsia="Times New Roman"/>
                <w:color w:val="000000"/>
              </w:rPr>
              <w:t>6</w:t>
            </w:r>
            <w:proofErr w:type="gramEnd"/>
            <w:r w:rsidRPr="004A4853">
              <w:rPr>
                <w:rFonts w:eastAsia="Times New Roman"/>
                <w:color w:val="000000"/>
              </w:rPr>
              <w:t>.53030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23 436 000,00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23 436 000,00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23 436 000,00</w:t>
            </w:r>
          </w:p>
        </w:tc>
      </w:tr>
      <w:tr w:rsidR="004A4853" w:rsidRPr="004A4853" w:rsidTr="006D44A5">
        <w:trPr>
          <w:trHeight w:val="27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01.1.Ю</w:t>
            </w:r>
            <w:proofErr w:type="gramStart"/>
            <w:r w:rsidRPr="004A4853">
              <w:rPr>
                <w:rFonts w:eastAsia="Times New Roman"/>
                <w:color w:val="000000"/>
              </w:rPr>
              <w:t>6</w:t>
            </w:r>
            <w:proofErr w:type="gramEnd"/>
            <w:r w:rsidRPr="004A4853">
              <w:rPr>
                <w:rFonts w:eastAsia="Times New Roman"/>
                <w:color w:val="000000"/>
              </w:rPr>
              <w:t>.53030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17 498 880,00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17 498 880,00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17 498 880,00</w:t>
            </w:r>
          </w:p>
        </w:tc>
      </w:tr>
      <w:tr w:rsidR="004A4853" w:rsidRPr="004A4853" w:rsidTr="006D44A5">
        <w:trPr>
          <w:trHeight w:val="56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01.1.Ю</w:t>
            </w:r>
            <w:proofErr w:type="gramStart"/>
            <w:r w:rsidRPr="004A4853">
              <w:rPr>
                <w:rFonts w:eastAsia="Times New Roman"/>
                <w:color w:val="000000"/>
              </w:rPr>
              <w:t>6</w:t>
            </w:r>
            <w:proofErr w:type="gramEnd"/>
            <w:r w:rsidRPr="004A4853">
              <w:rPr>
                <w:rFonts w:eastAsia="Times New Roman"/>
                <w:color w:val="000000"/>
              </w:rPr>
              <w:t>.53030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5 937 120,00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5 937 120,00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5 937 120,00</w:t>
            </w:r>
          </w:p>
        </w:tc>
      </w:tr>
      <w:tr w:rsidR="004A4853" w:rsidRPr="004A4853" w:rsidTr="006D44A5">
        <w:trPr>
          <w:trHeight w:val="85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областного бюджета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01.1.Ю</w:t>
            </w:r>
            <w:proofErr w:type="gramStart"/>
            <w:r w:rsidRPr="004A4853">
              <w:rPr>
                <w:rFonts w:eastAsia="Times New Roman"/>
                <w:color w:val="000000"/>
              </w:rPr>
              <w:t>6</w:t>
            </w:r>
            <w:proofErr w:type="gramEnd"/>
            <w:r w:rsidRPr="004A4853">
              <w:rPr>
                <w:rFonts w:eastAsia="Times New Roman"/>
                <w:color w:val="000000"/>
              </w:rPr>
              <w:t>.А1790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97 000,00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305 900,00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309 753,00</w:t>
            </w:r>
          </w:p>
        </w:tc>
      </w:tr>
      <w:tr w:rsidR="004A4853" w:rsidRPr="004A4853" w:rsidTr="006D44A5">
        <w:trPr>
          <w:trHeight w:val="89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01.1.Ю</w:t>
            </w:r>
            <w:proofErr w:type="gramStart"/>
            <w:r w:rsidRPr="004A4853">
              <w:rPr>
                <w:rFonts w:eastAsia="Times New Roman"/>
                <w:color w:val="000000"/>
              </w:rPr>
              <w:t>6</w:t>
            </w:r>
            <w:proofErr w:type="gramEnd"/>
            <w:r w:rsidRPr="004A4853">
              <w:rPr>
                <w:rFonts w:eastAsia="Times New Roman"/>
                <w:color w:val="000000"/>
              </w:rPr>
              <w:t>.А1790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96 292,36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303 892,00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307 500,00</w:t>
            </w:r>
          </w:p>
        </w:tc>
      </w:tr>
      <w:tr w:rsidR="004A4853" w:rsidRPr="004A4853" w:rsidTr="006D44A5">
        <w:trPr>
          <w:trHeight w:val="64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01.1.Ю</w:t>
            </w:r>
            <w:proofErr w:type="gramStart"/>
            <w:r w:rsidRPr="004A4853">
              <w:rPr>
                <w:rFonts w:eastAsia="Times New Roman"/>
                <w:color w:val="000000"/>
              </w:rPr>
              <w:t>6</w:t>
            </w:r>
            <w:proofErr w:type="gramEnd"/>
            <w:r w:rsidRPr="004A4853">
              <w:rPr>
                <w:rFonts w:eastAsia="Times New Roman"/>
                <w:color w:val="000000"/>
              </w:rPr>
              <w:t>.А1790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707,64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2 008,00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2 253,00</w:t>
            </w:r>
          </w:p>
        </w:tc>
      </w:tr>
      <w:tr w:rsidR="004A4853" w:rsidRPr="004A4853" w:rsidTr="006D44A5">
        <w:trPr>
          <w:trHeight w:val="49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Подпрограмма "Развитие дополнительного образования и воспитания детей и молодёжи"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01.2.00.00000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33 499 680,00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29 338 980,00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29 356 880,00</w:t>
            </w:r>
          </w:p>
        </w:tc>
      </w:tr>
      <w:tr w:rsidR="004A4853" w:rsidRPr="004A4853" w:rsidTr="006D44A5">
        <w:trPr>
          <w:trHeight w:val="50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Обеспечение образовательной деятельности организаций дополнительного образования, подведомственных отделу образования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01.2.01.00000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29 588 080,00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28 907 280,00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28 907 280,00</w:t>
            </w:r>
          </w:p>
        </w:tc>
      </w:tr>
      <w:tr w:rsidR="004A4853" w:rsidRPr="004A4853" w:rsidTr="006D44A5">
        <w:trPr>
          <w:trHeight w:val="6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lastRenderedPageBreak/>
              <w:t>Обеспечение деятельности организаций дополнительного образования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01.2.01.23590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7 335 400,00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7 335 400,00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7 335 400,00</w:t>
            </w:r>
          </w:p>
        </w:tc>
      </w:tr>
      <w:tr w:rsidR="004A4853" w:rsidRPr="004A4853" w:rsidTr="006D44A5">
        <w:trPr>
          <w:trHeight w:val="44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01.2.01.23590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7 335 400,00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7 335 400,00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7 335 400,00</w:t>
            </w:r>
          </w:p>
        </w:tc>
      </w:tr>
      <w:tr w:rsidR="004A4853" w:rsidRPr="004A4853" w:rsidTr="006D44A5">
        <w:trPr>
          <w:trHeight w:val="61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 xml:space="preserve">Обеспечение </w:t>
            </w:r>
            <w:proofErr w:type="gramStart"/>
            <w:r w:rsidRPr="004A4853">
              <w:rPr>
                <w:rFonts w:eastAsia="Times New Roman"/>
                <w:color w:val="00000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01.2.01.23592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19 430 380,00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19 430 380,00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19 430 380,00</w:t>
            </w:r>
          </w:p>
        </w:tc>
      </w:tr>
      <w:tr w:rsidR="004A4853" w:rsidRPr="004A4853" w:rsidTr="006D44A5">
        <w:trPr>
          <w:trHeight w:val="94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01.2.01.23592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19 202 710,00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19 202 710,00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19 202 710,00</w:t>
            </w:r>
          </w:p>
        </w:tc>
      </w:tr>
      <w:tr w:rsidR="004A4853" w:rsidRPr="004A4853" w:rsidTr="006D44A5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01.2.01.23592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227 670,00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227 670,00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227 670,00</w:t>
            </w:r>
          </w:p>
        </w:tc>
      </w:tr>
      <w:tr w:rsidR="004A4853" w:rsidRPr="004A4853" w:rsidTr="006D44A5">
        <w:trPr>
          <w:trHeight w:val="1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Обеспечение деятельности Лыжной базы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01.2.01.23593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2 822 300,00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2 141 500,00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2 141 500,00</w:t>
            </w:r>
          </w:p>
        </w:tc>
      </w:tr>
      <w:tr w:rsidR="004A4853" w:rsidRPr="004A4853" w:rsidTr="006D44A5">
        <w:trPr>
          <w:trHeight w:val="70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01.2.01.23593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2 822 300,00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2 141 500,00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2 141 500,00</w:t>
            </w:r>
          </w:p>
        </w:tc>
      </w:tr>
      <w:tr w:rsidR="004A4853" w:rsidRPr="004A4853" w:rsidTr="006D44A5">
        <w:trPr>
          <w:trHeight w:val="6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Организация отдыха и оздоровления детей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01.2.09.00000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3 911 600,00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431 700,00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449 600,00</w:t>
            </w:r>
          </w:p>
        </w:tc>
      </w:tr>
      <w:tr w:rsidR="004A4853" w:rsidRPr="004A4853" w:rsidTr="006D44A5">
        <w:trPr>
          <w:trHeight w:val="114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организацию отдыха и оздоровления детей в загородных оздоровительно-образовательных центрах (лагерях) круглогодичного и сезонного действия Нижегородской области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01.2.09.24010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46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01.2.09.24010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118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организацию отдыха и оздоровления детей в лагерях с дневным пребыванием на базе муниципальных общеобразовательных учреждений Воскресенского округа в период летних и сезонных каникул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01.2.09.24020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3 231 700,00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35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01.2.09.24020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3 231 700,00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34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 xml:space="preserve">Расходы на проведение мероприятий во время </w:t>
            </w:r>
            <w:r w:rsidRPr="004A4853">
              <w:rPr>
                <w:rFonts w:eastAsia="Times New Roman"/>
                <w:color w:val="000000"/>
              </w:rPr>
              <w:lastRenderedPageBreak/>
              <w:t>каникулярного отдыха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lastRenderedPageBreak/>
              <w:t>01.2.09.29140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35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01.2.09.29140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1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 xml:space="preserve">Расходы </w:t>
            </w:r>
            <w:proofErr w:type="gramStart"/>
            <w:r w:rsidRPr="004A4853">
              <w:rPr>
                <w:rFonts w:eastAsia="Times New Roman"/>
                <w:color w:val="000000"/>
              </w:rPr>
              <w:t>на осуществление выплат на компенсацию части расходов по приобретению путёвки с частичной оплатой за счёт</w:t>
            </w:r>
            <w:proofErr w:type="gramEnd"/>
            <w:r w:rsidRPr="004A4853">
              <w:rPr>
                <w:rFonts w:eastAsia="Times New Roman"/>
                <w:color w:val="000000"/>
              </w:rPr>
              <w:t xml:space="preserve">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01.2.09.73320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429 900,00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431 700,00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449 600,00</w:t>
            </w:r>
          </w:p>
        </w:tc>
      </w:tr>
      <w:tr w:rsidR="004A4853" w:rsidRPr="004A4853" w:rsidTr="006D44A5">
        <w:trPr>
          <w:trHeight w:val="6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01.2.09.73320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429 900,00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431 700,00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449 600,00</w:t>
            </w:r>
          </w:p>
        </w:tc>
      </w:tr>
      <w:tr w:rsidR="004A4853" w:rsidRPr="004A4853" w:rsidTr="006D44A5">
        <w:trPr>
          <w:trHeight w:val="55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Подпрограмма "Развитие системы оценки качества образования и информационной прозрачности системы образования"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01.3.00.00000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998 200,00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1 002 500,00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1 044 000,00</w:t>
            </w:r>
          </w:p>
        </w:tc>
      </w:tr>
      <w:tr w:rsidR="004A4853" w:rsidRPr="004A4853" w:rsidTr="006D44A5">
        <w:trPr>
          <w:trHeight w:val="114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Формирование культуры оценки качества образования на уровне округа и отдельных организаций через повышение квалификационного уровня кадров системы образования, организацию мониторинга качества образования, проведение анализа и использование результатов оценочных процедур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01.3.04.00000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998 200,00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1 002 500,00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1 044 000,00</w:t>
            </w:r>
          </w:p>
        </w:tc>
      </w:tr>
      <w:tr w:rsidR="004A4853" w:rsidRPr="004A4853" w:rsidTr="006D44A5">
        <w:trPr>
          <w:trHeight w:val="147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 xml:space="preserve"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</w:t>
            </w:r>
            <w:r w:rsidRPr="004A4853">
              <w:rPr>
                <w:rFonts w:eastAsia="Times New Roman"/>
                <w:color w:val="000000"/>
              </w:rPr>
              <w:lastRenderedPageBreak/>
              <w:t>квалификации требованиям, предъявляемым к первой квалификационной категории за счёт средств областного бюджета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lastRenderedPageBreak/>
              <w:t>01.3.04.73010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998 200,00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1 002 500,00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1 044 000,00</w:t>
            </w:r>
          </w:p>
        </w:tc>
      </w:tr>
      <w:tr w:rsidR="004A4853" w:rsidRPr="004A4853" w:rsidTr="006D44A5">
        <w:trPr>
          <w:trHeight w:val="96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01.3.04.73010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622 100,00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622 100,00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622 100,00</w:t>
            </w:r>
          </w:p>
        </w:tc>
      </w:tr>
      <w:tr w:rsidR="004A4853" w:rsidRPr="004A4853" w:rsidTr="006D44A5">
        <w:trPr>
          <w:trHeight w:val="428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01.3.04.73010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376 100,00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380 400,00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421 900,00</w:t>
            </w:r>
          </w:p>
        </w:tc>
      </w:tr>
      <w:tr w:rsidR="004A4853" w:rsidRPr="004A4853" w:rsidTr="006D44A5">
        <w:trPr>
          <w:trHeight w:val="43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Подпрограмма "Патриотическое воспитание и подготовка граждан к военной службе"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01.4.00.00000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50 000,00</w:t>
            </w:r>
          </w:p>
        </w:tc>
      </w:tr>
      <w:tr w:rsidR="004A4853" w:rsidRPr="004A4853" w:rsidTr="006D44A5">
        <w:trPr>
          <w:trHeight w:val="72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Проведение комплекса мероприятий, направленных на гражданско-патриотическое воспитание, воспитание у граждан навыков поведения в чрезвычайных ситуациях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01.4.05.00000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50 000,00</w:t>
            </w:r>
          </w:p>
        </w:tc>
      </w:tr>
      <w:tr w:rsidR="004A4853" w:rsidRPr="004A4853" w:rsidTr="006D44A5">
        <w:trPr>
          <w:trHeight w:val="55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Проведение мероприятий в рамках подпрограммы "Патриотическое воспитание и подготовка граждан к военной службе"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01.4.05.29140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50 000,00</w:t>
            </w:r>
          </w:p>
        </w:tc>
      </w:tr>
      <w:tr w:rsidR="004A4853" w:rsidRPr="004A4853" w:rsidTr="006D44A5">
        <w:trPr>
          <w:trHeight w:val="27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01.4.05.29140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50 000,00</w:t>
            </w:r>
          </w:p>
        </w:tc>
      </w:tr>
      <w:tr w:rsidR="004A4853" w:rsidRPr="004A4853" w:rsidTr="006D44A5">
        <w:trPr>
          <w:trHeight w:val="15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Ресурсное обеспечение сферы образования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01.5.00.00000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2 085 800,00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5 656 600,00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5 890 800,00</w:t>
            </w:r>
          </w:p>
        </w:tc>
      </w:tr>
      <w:tr w:rsidR="004A4853" w:rsidRPr="004A4853" w:rsidTr="006D44A5">
        <w:trPr>
          <w:trHeight w:val="42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01.5.05.00000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2 085 800,00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5 656 600,00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5 890 800,00</w:t>
            </w:r>
          </w:p>
        </w:tc>
      </w:tr>
      <w:tr w:rsidR="004A4853" w:rsidRPr="004A4853" w:rsidTr="006D44A5">
        <w:trPr>
          <w:trHeight w:val="72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01.5.05.S2250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2 085 800,00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5 656 600,00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5 890 800,00</w:t>
            </w:r>
          </w:p>
        </w:tc>
      </w:tr>
      <w:tr w:rsidR="004A4853" w:rsidRPr="004A4853" w:rsidTr="006D44A5">
        <w:trPr>
          <w:trHeight w:val="60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01.5.05.S2250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2 085 800,00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5 656 600,00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5 890 800,00</w:t>
            </w:r>
          </w:p>
        </w:tc>
      </w:tr>
      <w:tr w:rsidR="004A4853" w:rsidRPr="004A4853" w:rsidTr="006D44A5">
        <w:trPr>
          <w:trHeight w:val="6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01.8.00.00000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66 244 270,00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65 198 120,00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65 194 820,00</w:t>
            </w:r>
          </w:p>
        </w:tc>
      </w:tr>
      <w:tr w:rsidR="004A4853" w:rsidRPr="004A4853" w:rsidTr="006D44A5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Содержание аппарат управления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01.8.01.00000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5 418 900,00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5 319 900,00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5 319 900,00</w:t>
            </w:r>
          </w:p>
        </w:tc>
      </w:tr>
      <w:tr w:rsidR="004A4853" w:rsidRPr="004A4853" w:rsidTr="006D44A5">
        <w:trPr>
          <w:trHeight w:val="6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обеспечение деятельности аппарата управления образования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01.8.01.20190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5 418 900,00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5 319 900,00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5 319 900,00</w:t>
            </w:r>
          </w:p>
        </w:tc>
      </w:tr>
      <w:tr w:rsidR="004A4853" w:rsidRPr="004A4853" w:rsidTr="006D44A5">
        <w:trPr>
          <w:trHeight w:val="106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01.8.01.20190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5 181 500,00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5 181 500,00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5 181 500,00</w:t>
            </w:r>
          </w:p>
        </w:tc>
      </w:tr>
      <w:tr w:rsidR="004A4853" w:rsidRPr="004A4853" w:rsidTr="006D44A5">
        <w:trPr>
          <w:trHeight w:val="53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01.8.01.20190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237 400,00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138 400,00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138 400,00</w:t>
            </w:r>
          </w:p>
        </w:tc>
      </w:tr>
      <w:tr w:rsidR="004A4853" w:rsidRPr="004A4853" w:rsidTr="006D44A5">
        <w:trPr>
          <w:trHeight w:val="68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01.8.02.00000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60 825 370,00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59 878 220,00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59 874 920,00</w:t>
            </w:r>
          </w:p>
        </w:tc>
      </w:tr>
      <w:tr w:rsidR="004A4853" w:rsidRPr="004A4853" w:rsidTr="006D44A5">
        <w:trPr>
          <w:trHeight w:val="69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01.8.02.45590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60 825 370,00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59 878 220,00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59 874 920,00</w:t>
            </w:r>
          </w:p>
        </w:tc>
      </w:tr>
      <w:tr w:rsidR="004A4853" w:rsidRPr="004A4853" w:rsidTr="006D44A5">
        <w:trPr>
          <w:trHeight w:val="41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01.8.02.45590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57 647 500,00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57 647 500,00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57 647 500,00</w:t>
            </w:r>
          </w:p>
        </w:tc>
      </w:tr>
      <w:tr w:rsidR="004A4853" w:rsidRPr="004A4853" w:rsidTr="006D44A5">
        <w:trPr>
          <w:trHeight w:val="29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01.8.02.45590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3 177 870,00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2 230 720,00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2 227 420,00</w:t>
            </w:r>
          </w:p>
        </w:tc>
      </w:tr>
      <w:tr w:rsidR="004A4853" w:rsidRPr="004A4853" w:rsidTr="006D44A5">
        <w:trPr>
          <w:trHeight w:val="14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 xml:space="preserve">Стипендиальная программа поддержки целевого </w:t>
            </w:r>
            <w:r w:rsidRPr="004A4853">
              <w:rPr>
                <w:rFonts w:eastAsia="Times New Roman"/>
                <w:color w:val="000000"/>
              </w:rPr>
              <w:lastRenderedPageBreak/>
              <w:t>обучения педагогических кадров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lastRenderedPageBreak/>
              <w:t>01.9.00.00000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102 800,00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200 000,00</w:t>
            </w:r>
          </w:p>
        </w:tc>
      </w:tr>
      <w:tr w:rsidR="004A4853" w:rsidRPr="004A4853" w:rsidTr="006D44A5">
        <w:trPr>
          <w:trHeight w:val="100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lastRenderedPageBreak/>
              <w:t>Расходы на выплату стипендии студентам, обучающимся на педагогических специальностях в образовательных организациях среднего профессионального и высшего образования по договорам о целевом обучении, заключенным с администрацией Воскресенского муниципального округа Нижегородской области.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01.9.00.29140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102 800,00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200 000,00</w:t>
            </w:r>
          </w:p>
        </w:tc>
      </w:tr>
      <w:tr w:rsidR="004A4853" w:rsidRPr="004A4853" w:rsidTr="006D44A5">
        <w:trPr>
          <w:trHeight w:val="6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01.9.00.29140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102 800,00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200 000,00</w:t>
            </w:r>
          </w:p>
        </w:tc>
      </w:tr>
      <w:tr w:rsidR="004A4853" w:rsidRPr="004A4853" w:rsidTr="006D44A5">
        <w:trPr>
          <w:trHeight w:val="70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Муниципальная программа "Социальная поддержка семей Воскресенского муниципального округа Нижегородской области"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02.0.00.00000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200 000,00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200 000,00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200 000,00</w:t>
            </w:r>
          </w:p>
        </w:tc>
      </w:tr>
      <w:tr w:rsidR="004A4853" w:rsidRPr="004A4853" w:rsidTr="006D44A5">
        <w:trPr>
          <w:trHeight w:val="71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Подпрограмма "Укрепление института успешной семьи, развитие и сохранение лучших семейных традиций"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02.1.00.00000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200 000,00</w:t>
            </w:r>
          </w:p>
        </w:tc>
      </w:tr>
      <w:tr w:rsidR="004A4853" w:rsidRPr="004A4853" w:rsidTr="006D44A5">
        <w:trPr>
          <w:trHeight w:val="1028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Формирование духовно-нравственных ценностей семьи, реализация целенаправленной и адресной системы мер социальной поддержки многодетных семей, детей-инвалидов, неполных семей, семей одиноких матерей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02.1.01.00000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200 000,00</w:t>
            </w:r>
          </w:p>
        </w:tc>
      </w:tr>
      <w:tr w:rsidR="004A4853" w:rsidRPr="004A4853" w:rsidTr="006D44A5">
        <w:trPr>
          <w:trHeight w:val="89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реализацию общественно и социально значимых мероприятий, направленных на укрепление института успешной семьи, развитие и сохранение лучших семейных традиций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02.1.01.29010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200 000,00</w:t>
            </w:r>
          </w:p>
        </w:tc>
      </w:tr>
      <w:tr w:rsidR="004A4853" w:rsidRPr="004A4853" w:rsidTr="006D44A5">
        <w:trPr>
          <w:trHeight w:val="2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02.1.01.29010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200 000,00</w:t>
            </w:r>
          </w:p>
        </w:tc>
      </w:tr>
      <w:tr w:rsidR="004A4853" w:rsidRPr="004A4853" w:rsidTr="006D44A5">
        <w:trPr>
          <w:trHeight w:val="1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 xml:space="preserve">Муниципальная программа «Социальная поддержка ветеранов и инвалидов Воскресенского муниципального округа </w:t>
            </w:r>
            <w:r w:rsidRPr="004A4853">
              <w:rPr>
                <w:rFonts w:eastAsia="Times New Roman"/>
                <w:b/>
                <w:bCs/>
                <w:color w:val="000000"/>
              </w:rPr>
              <w:lastRenderedPageBreak/>
              <w:t>Нижегородской области» на 2023 - 2028 годы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lastRenderedPageBreak/>
              <w:t>03.0.00.00000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2 302 300,00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43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lastRenderedPageBreak/>
              <w:t>Подпрограмма "Повышение качества жизни пожилых людей, ветеранов боевых действий и инвалидов"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03.1.00.00000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2 302 300,00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87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Формирование активного социального статуса граждан пожилого возраста и инвалидов, реализация их социокультурных потребностей, развитие творческого потенциала, новых форм общения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03.1.01.00000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2 302 300,00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6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предоставление субсидий Совету ветеранов войны и труда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03.1.01.25010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1 864 300,00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94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03.1.01.25010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1 864 300,00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6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предоставление субсидий Обществу инвалидов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03.1.01.25020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438 000,00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49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03.1.01.25020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438 000,00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93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04.0.00.00000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37 400 823,61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44 316 460,00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50 570 090,00</w:t>
            </w:r>
          </w:p>
        </w:tc>
      </w:tr>
      <w:tr w:rsidR="004A4853" w:rsidRPr="004A4853" w:rsidTr="006D44A5">
        <w:trPr>
          <w:trHeight w:val="66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04.1.00.00000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30 351 523,61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38 316 960,00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44 570 590,00</w:t>
            </w:r>
          </w:p>
        </w:tc>
      </w:tr>
      <w:tr w:rsidR="004A4853" w:rsidRPr="004A4853" w:rsidTr="006D44A5">
        <w:trPr>
          <w:trHeight w:val="69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 xml:space="preserve">Обеспечение территорий документами </w:t>
            </w:r>
            <w:proofErr w:type="spellStart"/>
            <w:r w:rsidRPr="004A4853">
              <w:rPr>
                <w:rFonts w:eastAsia="Times New Roman"/>
                <w:color w:val="000000"/>
              </w:rPr>
              <w:t>терпланирования</w:t>
            </w:r>
            <w:proofErr w:type="spellEnd"/>
            <w:r w:rsidRPr="004A4853">
              <w:rPr>
                <w:rFonts w:eastAsia="Times New Roman"/>
                <w:color w:val="000000"/>
              </w:rPr>
              <w:t xml:space="preserve"> и реализация архитектурной деятельности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04.1.02.00000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28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Технические паспорта на вводимые объекты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04.1.02.29010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41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04.1.02.29010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1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 xml:space="preserve">Экспертиза смет и ПСД в </w:t>
            </w:r>
            <w:proofErr w:type="gramStart"/>
            <w:r w:rsidRPr="004A4853">
              <w:rPr>
                <w:rFonts w:eastAsia="Times New Roman"/>
                <w:color w:val="000000"/>
              </w:rPr>
              <w:t>ГАУ</w:t>
            </w:r>
            <w:proofErr w:type="gramEnd"/>
            <w:r w:rsidRPr="004A4853">
              <w:rPr>
                <w:rFonts w:eastAsia="Times New Roman"/>
                <w:color w:val="000000"/>
              </w:rPr>
              <w:t xml:space="preserve"> НО УГЭ </w:t>
            </w:r>
            <w:proofErr w:type="spellStart"/>
            <w:r w:rsidRPr="004A4853">
              <w:rPr>
                <w:rFonts w:eastAsia="Times New Roman"/>
                <w:color w:val="000000"/>
              </w:rPr>
              <w:t>ПДиРИИ</w:t>
            </w:r>
            <w:proofErr w:type="spellEnd"/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04.1.02.29040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41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04.1.02.29040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Получение технических условий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04.1.02.29050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52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04.1.02.29050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6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Мероприятия по землеустройству и землепользованию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04.1.02.29060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59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04.1.02.29060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83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Выполнение государственных обязательств по обеспечению жильём отдельных категорий граждан, установленных законодательством Нижегородской области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04.1.03.00000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25 803 723,61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25 803 700,00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25 803 700,00</w:t>
            </w:r>
          </w:p>
        </w:tc>
      </w:tr>
      <w:tr w:rsidR="004A4853" w:rsidRPr="004A4853" w:rsidTr="006D44A5">
        <w:trPr>
          <w:trHeight w:val="69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 xml:space="preserve">Проведение ремонта жилых помещений, собственниками которых являются дети-сироты и дети, оставшиеся без попечения родителей, лица из числа детей-сирот и детей, оставшихся без попечения родителей, а также лица, право на ремонт жилых </w:t>
            </w:r>
            <w:proofErr w:type="gramStart"/>
            <w:r w:rsidRPr="004A4853">
              <w:rPr>
                <w:rFonts w:eastAsia="Times New Roman"/>
                <w:color w:val="000000"/>
              </w:rPr>
              <w:t>помещений</w:t>
            </w:r>
            <w:proofErr w:type="gramEnd"/>
            <w:r w:rsidRPr="004A4853">
              <w:rPr>
                <w:rFonts w:eastAsia="Times New Roman"/>
                <w:color w:val="000000"/>
              </w:rPr>
              <w:t xml:space="preserve"> которых сохранено законодательством Нижегородской области,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04.1.03.73120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393 723,61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393 700,00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393 700,00</w:t>
            </w:r>
          </w:p>
        </w:tc>
      </w:tr>
      <w:tr w:rsidR="004A4853" w:rsidRPr="004A4853" w:rsidTr="006D44A5">
        <w:trPr>
          <w:trHeight w:val="52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04.1.03.73120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393 723,61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393 700,00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393 700,00</w:t>
            </w:r>
          </w:p>
        </w:tc>
      </w:tr>
      <w:tr w:rsidR="004A4853" w:rsidRPr="004A4853" w:rsidTr="006D44A5">
        <w:trPr>
          <w:trHeight w:val="96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lastRenderedPageBreak/>
              <w:t xml:space="preserve">Расходы на обеспечение детей-сирот и детей, оставшихся без попечения родителей, </w:t>
            </w:r>
            <w:r w:rsidRPr="004A4853">
              <w:rPr>
                <w:rFonts w:eastAsia="Times New Roman"/>
                <w:color w:val="000000"/>
              </w:rPr>
              <w:br/>
              <w:t>лиц из числа детей-сирот и детей, оставшихся без попечения родителей, жилыми помещениями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04.1.03.R0820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25 410 000,00</w:t>
            </w:r>
          </w:p>
        </w:tc>
      </w:tr>
      <w:tr w:rsidR="004A4853" w:rsidRPr="004A4853" w:rsidTr="006D44A5">
        <w:trPr>
          <w:trHeight w:val="41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04.1.03.R0820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25 410 000,00</w:t>
            </w:r>
          </w:p>
        </w:tc>
      </w:tr>
      <w:tr w:rsidR="004A4853" w:rsidRPr="004A4853" w:rsidTr="006D44A5">
        <w:trPr>
          <w:trHeight w:val="6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Обеспечение технического обслуживания газопроводов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04.1.04.00000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900 000,00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27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Техническое обслуживание и аварийно-диспетчерское обслуживание газопроводов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04.1.04.29700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900 000,00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43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04.1.04.29700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900 000,00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184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 xml:space="preserve">Реализация постановления </w:t>
            </w:r>
            <w:proofErr w:type="gramStart"/>
            <w:r w:rsidRPr="004A4853">
              <w:rPr>
                <w:rFonts w:eastAsia="Times New Roman"/>
                <w:color w:val="000000"/>
              </w:rPr>
              <w:t>Правительства</w:t>
            </w:r>
            <w:proofErr w:type="gramEnd"/>
            <w:r w:rsidRPr="004A4853">
              <w:rPr>
                <w:rFonts w:eastAsia="Times New Roman"/>
                <w:color w:val="000000"/>
              </w:rPr>
              <w:t xml:space="preserve"> НО от 15.06.2021 г №490 «Об утверждении Порядка предоставления и распределения из областного бюджета бюджетам муниципальных районов, муниципальных округов и городских округов Нижегородской области иных межбюджетных трансфертов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организациях»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04.1.05.00000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47 130,00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47 130,00</w:t>
            </w:r>
          </w:p>
        </w:tc>
      </w:tr>
      <w:tr w:rsidR="004A4853" w:rsidRPr="004A4853" w:rsidTr="006D44A5">
        <w:trPr>
          <w:trHeight w:val="41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местного бюджета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 за счёт средств областного бюджета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04.1.05.74500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47 130,00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47 130,00</w:t>
            </w:r>
          </w:p>
        </w:tc>
      </w:tr>
      <w:tr w:rsidR="004A4853" w:rsidRPr="004A4853" w:rsidTr="006D44A5">
        <w:trPr>
          <w:trHeight w:val="6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04.1.05.74500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47 130,00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47 130,00</w:t>
            </w:r>
          </w:p>
        </w:tc>
      </w:tr>
      <w:tr w:rsidR="004A4853" w:rsidRPr="004A4853" w:rsidTr="006D44A5">
        <w:trPr>
          <w:trHeight w:val="10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lastRenderedPageBreak/>
              <w:t>Реализация государственной программы Нижегородской области "Развитие жилищного строительства и ликвидация аварийного жилищного фонда на территории Нижегородской области"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04.1.09.00000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1 764 000,00</w:t>
            </w:r>
          </w:p>
        </w:tc>
      </w:tr>
      <w:tr w:rsidR="004A4853" w:rsidRPr="004A4853" w:rsidTr="006D44A5">
        <w:trPr>
          <w:trHeight w:val="106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аварийными, за счет средств областного и местного бюджетов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04.1.09.S2120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1 764 000,00</w:t>
            </w:r>
          </w:p>
        </w:tc>
      </w:tr>
      <w:tr w:rsidR="004A4853" w:rsidRPr="004A4853" w:rsidTr="006D44A5">
        <w:trPr>
          <w:trHeight w:val="41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04.1.09.S2120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1 764 000,00</w:t>
            </w:r>
          </w:p>
        </w:tc>
      </w:tr>
      <w:tr w:rsidR="004A4853" w:rsidRPr="004A4853" w:rsidTr="006D44A5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Прочие расходы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04.1.10.00000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2 947 800,00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12 374 630,00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12 686 960,00</w:t>
            </w:r>
          </w:p>
        </w:tc>
      </w:tr>
      <w:tr w:rsidR="004A4853" w:rsidRPr="004A4853" w:rsidTr="006D44A5">
        <w:trPr>
          <w:trHeight w:val="27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ремонт муниципального жилья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04.1.10.10116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418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04.1.10.10116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85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Разработка концепции по благоустройству общественного пространства Набережная ул.Пушкина, для участия во всероссийском конкурсе Лучших проектов создания комфортной городской среды в Малых городах опорных населенных пунктов исторических поселений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04.1.10.10119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803 000,00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46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04.1.10.10119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803 000,00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188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Ремонт вентиляции и утепление ниш подвала музея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04.1.10.10120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47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04.1.10.10120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77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 xml:space="preserve">Оценка технического состояния жилых домов (детей-сирот и </w:t>
            </w:r>
            <w:proofErr w:type="gramStart"/>
            <w:r w:rsidRPr="004A4853">
              <w:rPr>
                <w:rFonts w:eastAsia="Times New Roman"/>
                <w:color w:val="000000"/>
              </w:rPr>
              <w:t>детей</w:t>
            </w:r>
            <w:proofErr w:type="gramEnd"/>
            <w:r w:rsidRPr="004A4853">
              <w:rPr>
                <w:rFonts w:eastAsia="Times New Roman"/>
                <w:color w:val="000000"/>
              </w:rPr>
              <w:t xml:space="preserve"> оставшихся без попечения родителей)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04.1.10.10205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49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04.1.10.10205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Проверка смет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04.1.10.10206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17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04.1.10.10206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 xml:space="preserve">Оплата </w:t>
            </w:r>
            <w:proofErr w:type="spellStart"/>
            <w:r w:rsidRPr="004A4853">
              <w:rPr>
                <w:rFonts w:eastAsia="Times New Roman"/>
                <w:color w:val="000000"/>
              </w:rPr>
              <w:t>техприсоединения</w:t>
            </w:r>
            <w:proofErr w:type="spellEnd"/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04.1.10.10207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42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04.1.10.10207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858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капитальный ремонт образовательных организаций Нижегородской области, реализующих общеобразовательные программы, за счёт средств областного и местного бюджетов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04.1.10.S2180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214 800,00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12 374 630,00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12 686 960,00</w:t>
            </w:r>
          </w:p>
        </w:tc>
      </w:tr>
      <w:tr w:rsidR="004A4853" w:rsidRPr="004A4853" w:rsidTr="006D44A5">
        <w:trPr>
          <w:trHeight w:val="43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04.1.10.S2180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214 800,00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12 374 630,00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12 686 960,00</w:t>
            </w:r>
          </w:p>
        </w:tc>
      </w:tr>
      <w:tr w:rsidR="004A4853" w:rsidRPr="004A4853" w:rsidTr="006D44A5">
        <w:trPr>
          <w:trHeight w:val="55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реализацию дополнительных мероприятий по модернизации школьных систем образования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04.1.10.S2350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1 030 000,00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41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04.1.10.S2350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1 030 000,00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6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Строительство объектов газоснабжения и разработка ПИР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04.1.11.00000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36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Газификация жилья для детей-сирот в р.п.Воскресенское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04.1.11.10101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35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04.1.11.10101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Региональный проект "Жилье"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04.1.И</w:t>
            </w:r>
            <w:proofErr w:type="gramStart"/>
            <w:r w:rsidRPr="004A4853">
              <w:rPr>
                <w:rFonts w:eastAsia="Times New Roman"/>
                <w:color w:val="000000"/>
              </w:rPr>
              <w:t>2</w:t>
            </w:r>
            <w:proofErr w:type="gramEnd"/>
            <w:r w:rsidRPr="004A4853">
              <w:rPr>
                <w:rFonts w:eastAsia="Times New Roman"/>
                <w:color w:val="000000"/>
              </w:rPr>
              <w:t>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91 500,00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4 268 800,00</w:t>
            </w:r>
          </w:p>
        </w:tc>
      </w:tr>
      <w:tr w:rsidR="004A4853" w:rsidRPr="004A4853" w:rsidTr="006D44A5">
        <w:trPr>
          <w:trHeight w:val="74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04.1.И</w:t>
            </w:r>
            <w:proofErr w:type="gramStart"/>
            <w:r w:rsidRPr="004A4853">
              <w:rPr>
                <w:rFonts w:eastAsia="Times New Roman"/>
                <w:color w:val="000000"/>
              </w:rPr>
              <w:t>2</w:t>
            </w:r>
            <w:proofErr w:type="gramEnd"/>
            <w:r w:rsidRPr="004A4853">
              <w:rPr>
                <w:rFonts w:eastAsia="Times New Roman"/>
                <w:color w:val="000000"/>
              </w:rPr>
              <w:t>.6748V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91 500,00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4 268 800,00</w:t>
            </w:r>
          </w:p>
        </w:tc>
      </w:tr>
      <w:tr w:rsidR="004A4853" w:rsidRPr="004A4853" w:rsidTr="006D44A5">
        <w:trPr>
          <w:trHeight w:val="478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04.1.И</w:t>
            </w:r>
            <w:proofErr w:type="gramStart"/>
            <w:r w:rsidRPr="004A4853">
              <w:rPr>
                <w:rFonts w:eastAsia="Times New Roman"/>
                <w:color w:val="000000"/>
              </w:rPr>
              <w:t>2</w:t>
            </w:r>
            <w:proofErr w:type="gramEnd"/>
            <w:r w:rsidRPr="004A4853">
              <w:rPr>
                <w:rFonts w:eastAsia="Times New Roman"/>
                <w:color w:val="000000"/>
              </w:rPr>
              <w:t>.6748V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91 500,00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4 268 800,00</w:t>
            </w:r>
          </w:p>
        </w:tc>
      </w:tr>
      <w:tr w:rsidR="004A4853" w:rsidRPr="004A4853" w:rsidTr="006D44A5">
        <w:trPr>
          <w:trHeight w:val="6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04.2.00.00000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7 049 300,00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5 999 500,00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5 999 500,00</w:t>
            </w:r>
          </w:p>
        </w:tc>
      </w:tr>
      <w:tr w:rsidR="004A4853" w:rsidRPr="004A4853" w:rsidTr="006D44A5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04.2.01.00000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7 049 300,00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5 999 500,00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5 999 500,00</w:t>
            </w:r>
          </w:p>
        </w:tc>
      </w:tr>
      <w:tr w:rsidR="004A4853" w:rsidRPr="004A4853" w:rsidTr="006D44A5">
        <w:trPr>
          <w:trHeight w:val="6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обеспечение деятельности аппарата управления ОКСА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04.2.01.20190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7 049 300,00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5 999 500,00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5 999 500,00</w:t>
            </w:r>
          </w:p>
        </w:tc>
      </w:tr>
      <w:tr w:rsidR="004A4853" w:rsidRPr="004A4853" w:rsidTr="006D44A5">
        <w:trPr>
          <w:trHeight w:val="73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04.2.01.20190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6 679 800,00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5 894 500,00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5 894 500,00</w:t>
            </w:r>
          </w:p>
        </w:tc>
      </w:tr>
      <w:tr w:rsidR="004A4853" w:rsidRPr="004A4853" w:rsidTr="006D44A5">
        <w:trPr>
          <w:trHeight w:val="31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04.2.01.20190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369 500,00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105 000,00</w:t>
            </w:r>
          </w:p>
        </w:tc>
      </w:tr>
      <w:tr w:rsidR="004A4853" w:rsidRPr="004A4853" w:rsidTr="006D44A5">
        <w:trPr>
          <w:trHeight w:val="74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Муниципальная программа «Развитие жилищно-коммунального хозяйства и охраны окружающей среды Воскресенского муниципального округа»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05.0.00.00000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15 145 500,00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9 385 500,00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179 208 200,00</w:t>
            </w:r>
          </w:p>
        </w:tc>
      </w:tr>
      <w:tr w:rsidR="004A4853" w:rsidRPr="004A4853" w:rsidTr="006D44A5">
        <w:trPr>
          <w:trHeight w:val="27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Подпрограмма "Повышение эффективности работы организаций коммунального комплекса путём материально-технического, современного оснащения отрасли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05.1.00.00000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2 530 000,00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750 000,00</w:t>
            </w:r>
          </w:p>
        </w:tc>
      </w:tr>
      <w:tr w:rsidR="004A4853" w:rsidRPr="004A4853" w:rsidTr="006D44A5">
        <w:trPr>
          <w:trHeight w:val="6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Приобретение и установка насосов на муниципальных водопроводных сетях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05.1.01.00000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49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приобретение и установку насосов на муниципальных водопроводных сетях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05.1.01.29050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05.1.01.29050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44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Приобретение АСУ для замены башен «</w:t>
            </w:r>
            <w:proofErr w:type="spellStart"/>
            <w:r w:rsidRPr="004A4853">
              <w:rPr>
                <w:rFonts w:eastAsia="Times New Roman"/>
                <w:color w:val="000000"/>
              </w:rPr>
              <w:t>Рожновского</w:t>
            </w:r>
            <w:proofErr w:type="spellEnd"/>
            <w:r w:rsidRPr="004A4853">
              <w:rPr>
                <w:rFonts w:eastAsia="Times New Roman"/>
                <w:color w:val="000000"/>
              </w:rPr>
              <w:t>» на муниципальных системах водоснабжения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05.1.02.00000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300 000,00</w:t>
            </w:r>
          </w:p>
        </w:tc>
      </w:tr>
      <w:tr w:rsidR="004A4853" w:rsidRPr="004A4853" w:rsidTr="006D44A5">
        <w:trPr>
          <w:trHeight w:val="60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lastRenderedPageBreak/>
              <w:t>Расходы на приобретение АСУ для замены башен «</w:t>
            </w:r>
            <w:proofErr w:type="spellStart"/>
            <w:r w:rsidRPr="004A4853">
              <w:rPr>
                <w:rFonts w:eastAsia="Times New Roman"/>
                <w:color w:val="000000"/>
              </w:rPr>
              <w:t>Рожновского</w:t>
            </w:r>
            <w:proofErr w:type="spellEnd"/>
            <w:r w:rsidRPr="004A4853">
              <w:rPr>
                <w:rFonts w:eastAsia="Times New Roman"/>
                <w:color w:val="000000"/>
              </w:rPr>
              <w:t>» на муниципальных системах водоснабжения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05.1.02.29050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300 000,00</w:t>
            </w:r>
          </w:p>
        </w:tc>
      </w:tr>
      <w:tr w:rsidR="004A4853" w:rsidRPr="004A4853" w:rsidTr="006D44A5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05.1.02.29050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300 000,00</w:t>
            </w:r>
          </w:p>
        </w:tc>
      </w:tr>
      <w:tr w:rsidR="004A4853" w:rsidRPr="004A4853" w:rsidTr="006D44A5">
        <w:trPr>
          <w:trHeight w:val="43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Погашение убытков (в части погашения задолженности за электроэнергию)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05.1.03.00000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880 000,00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44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погашение убытков (в части погашения задолженности за электроэнергию)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05.1.03.29050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880 000,00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05.1.03.29050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880 000,00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Ремонт, установка гидрантов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05.1.10.00000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300 000,00</w:t>
            </w:r>
          </w:p>
        </w:tc>
      </w:tr>
      <w:tr w:rsidR="004A4853" w:rsidRPr="004A4853" w:rsidTr="006D44A5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ремонт, установку гидрантов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05.1.10.29050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300 000,00</w:t>
            </w:r>
          </w:p>
        </w:tc>
      </w:tr>
      <w:tr w:rsidR="004A4853" w:rsidRPr="004A4853" w:rsidTr="006D44A5">
        <w:trPr>
          <w:trHeight w:val="47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05.1.10.29050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300 000,00</w:t>
            </w:r>
          </w:p>
        </w:tc>
      </w:tr>
      <w:tr w:rsidR="004A4853" w:rsidRPr="004A4853" w:rsidTr="006D44A5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Устройство скважин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05.1.11.00000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150 000,00</w:t>
            </w:r>
          </w:p>
        </w:tc>
      </w:tr>
      <w:tr w:rsidR="004A4853" w:rsidRPr="004A4853" w:rsidTr="006D44A5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устройство скважин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05.1.11.29052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150 000,00</w:t>
            </w:r>
          </w:p>
        </w:tc>
      </w:tr>
      <w:tr w:rsidR="004A4853" w:rsidRPr="004A4853" w:rsidTr="006D44A5">
        <w:trPr>
          <w:trHeight w:val="398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05.1.11.29052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150 000,00</w:t>
            </w:r>
          </w:p>
        </w:tc>
      </w:tr>
      <w:tr w:rsidR="004A4853" w:rsidRPr="004A4853" w:rsidTr="006D44A5">
        <w:trPr>
          <w:trHeight w:val="54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Подпрограмма "Снижение количества технологических нарушений на системах и устранение их в нормативные сроки"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05.2.00.00000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10 775 000,00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7 795 000,00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177 617 700,00</w:t>
            </w:r>
          </w:p>
        </w:tc>
      </w:tr>
      <w:tr w:rsidR="004A4853" w:rsidRPr="004A4853" w:rsidTr="006D44A5">
        <w:trPr>
          <w:trHeight w:val="55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Капитальный ремонт и аварийно-восстановительные работы на муниципальных водопроводных сетях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05.2.01.00000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8 945 000,00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6 945 000,00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176 767 700,00</w:t>
            </w:r>
          </w:p>
        </w:tc>
      </w:tr>
      <w:tr w:rsidR="004A4853" w:rsidRPr="004A4853" w:rsidTr="006D44A5">
        <w:trPr>
          <w:trHeight w:val="1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Осуществление мероприятий по капитальному ремонту и аварийно-восстановительным работам на муниципальных водопроводных сетях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05.2.01.29050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2 000 000,00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05.2.01.29050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2 000 000,00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94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 xml:space="preserve">Строительство, реконструкция (модернизация), приобретение объектов, выполнение мероприятий по разработке проектно-сметной документации объектов коммунального </w:t>
            </w:r>
            <w:r w:rsidRPr="004A4853">
              <w:rPr>
                <w:rFonts w:eastAsia="Times New Roman"/>
                <w:color w:val="000000"/>
              </w:rPr>
              <w:lastRenderedPageBreak/>
              <w:t>хозяйства в рамках адресной инвестиционной программы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lastRenderedPageBreak/>
              <w:t>05.2.01.7245V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6 945 000,00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6 945 000,00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176 767 700,00</w:t>
            </w:r>
          </w:p>
        </w:tc>
      </w:tr>
      <w:tr w:rsidR="004A4853" w:rsidRPr="004A4853" w:rsidTr="006D44A5">
        <w:trPr>
          <w:trHeight w:val="41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05.2.01.7245V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6 945 000,00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6 945 000,00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176 767 700,00</w:t>
            </w:r>
          </w:p>
        </w:tc>
      </w:tr>
      <w:tr w:rsidR="004A4853" w:rsidRPr="004A4853" w:rsidTr="006D44A5">
        <w:trPr>
          <w:trHeight w:val="42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Взносы на капремонт по муниципальному жилфонду многоквартирных домов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05.2.02.00000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180 000,00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200 000,00</w:t>
            </w:r>
          </w:p>
        </w:tc>
      </w:tr>
      <w:tr w:rsidR="004A4853" w:rsidRPr="004A4853" w:rsidTr="006D44A5">
        <w:trPr>
          <w:trHeight w:val="42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взносы на капремонт по муниципальному жилфонду многоквартирных домов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05.2.02.29050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180 000,00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200 000,00</w:t>
            </w:r>
          </w:p>
        </w:tc>
      </w:tr>
      <w:tr w:rsidR="004A4853" w:rsidRPr="004A4853" w:rsidTr="006D44A5">
        <w:trPr>
          <w:trHeight w:val="15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05.2.02.29050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180 000,00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200 000,00</w:t>
            </w:r>
          </w:p>
        </w:tc>
      </w:tr>
      <w:tr w:rsidR="004A4853" w:rsidRPr="004A4853" w:rsidTr="006D44A5">
        <w:trPr>
          <w:trHeight w:val="44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Приобретение труб, материалов и комплектующих для ремонта системы водоснабжения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05.2.03.00000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60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приобретение труб, материалов и комплектующих для ремонта системы водоснабжения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05.2.03.29050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05.2.03.29050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29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Промывка централизованной системы водоотведения р.п.Воскресенское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05.2.04.00000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200 000,00</w:t>
            </w:r>
          </w:p>
        </w:tc>
      </w:tr>
      <w:tr w:rsidR="004A4853" w:rsidRPr="004A4853" w:rsidTr="006D44A5">
        <w:trPr>
          <w:trHeight w:val="44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промывку централизованной системы водоотведения р.п.Воскресенское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05.2.04.29050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200 000,00</w:t>
            </w:r>
          </w:p>
        </w:tc>
      </w:tr>
      <w:tr w:rsidR="004A4853" w:rsidRPr="004A4853" w:rsidTr="006D44A5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05.2.04.29050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200 000,00</w:t>
            </w:r>
          </w:p>
        </w:tc>
      </w:tr>
      <w:tr w:rsidR="004A4853" w:rsidRPr="004A4853" w:rsidTr="006D44A5">
        <w:trPr>
          <w:trHeight w:val="258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Ремонт очистных сооружений централизованной канализации р.п.Воскресенское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05.2.05.00000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100 000,00</w:t>
            </w:r>
          </w:p>
        </w:tc>
      </w:tr>
      <w:tr w:rsidR="004A4853" w:rsidRPr="004A4853" w:rsidTr="006D44A5">
        <w:trPr>
          <w:trHeight w:val="54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ремонт очистных сооружений централизованной канализации р.п.Воскресенское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05.2.05.29050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100 000,00</w:t>
            </w:r>
          </w:p>
        </w:tc>
      </w:tr>
      <w:tr w:rsidR="004A4853" w:rsidRPr="004A4853" w:rsidTr="006D44A5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05.2.05.29050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100 000,00</w:t>
            </w:r>
          </w:p>
        </w:tc>
      </w:tr>
      <w:tr w:rsidR="004A4853" w:rsidRPr="004A4853" w:rsidTr="006D44A5">
        <w:trPr>
          <w:trHeight w:val="27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 xml:space="preserve">Ремонт водопроводных и канализационных </w:t>
            </w:r>
            <w:r w:rsidRPr="004A4853">
              <w:rPr>
                <w:rFonts w:eastAsia="Times New Roman"/>
                <w:color w:val="000000"/>
              </w:rPr>
              <w:lastRenderedPageBreak/>
              <w:t>колодцев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lastRenderedPageBreak/>
              <w:t>05.2.06.00000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350 000,00</w:t>
            </w:r>
          </w:p>
        </w:tc>
      </w:tr>
      <w:tr w:rsidR="004A4853" w:rsidRPr="004A4853" w:rsidTr="006D44A5">
        <w:trPr>
          <w:trHeight w:val="418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lastRenderedPageBreak/>
              <w:t>Расходы на ремонт водопроводных и канализационных колодцев по договорам подряда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05.2.06.29050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350 000,00</w:t>
            </w:r>
          </w:p>
        </w:tc>
      </w:tr>
      <w:tr w:rsidR="004A4853" w:rsidRPr="004A4853" w:rsidTr="006D44A5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05.2.06.29050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350 000,00</w:t>
            </w:r>
          </w:p>
        </w:tc>
      </w:tr>
      <w:tr w:rsidR="004A4853" w:rsidRPr="004A4853" w:rsidTr="006D44A5">
        <w:trPr>
          <w:trHeight w:val="67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Подпрограмма "Снижение вредного воздействия на окружающую среду и обеспечение экологической безопасности"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05.3.00.00000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1 840 500,00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840 500,00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840 500,00</w:t>
            </w:r>
          </w:p>
        </w:tc>
      </w:tr>
      <w:tr w:rsidR="004A4853" w:rsidRPr="004A4853" w:rsidTr="006D44A5">
        <w:trPr>
          <w:trHeight w:val="40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Лабораторный контроль качества питьевой воды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05.3.01.00000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300 000,00</w:t>
            </w:r>
          </w:p>
        </w:tc>
      </w:tr>
      <w:tr w:rsidR="004A4853" w:rsidRPr="004A4853" w:rsidTr="006D44A5">
        <w:trPr>
          <w:trHeight w:val="12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лабораторный контроль качества питьевой воды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05.3.01.29050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300 000,00</w:t>
            </w:r>
          </w:p>
        </w:tc>
      </w:tr>
      <w:tr w:rsidR="004A4853" w:rsidRPr="004A4853" w:rsidTr="006D44A5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05.3.01.29050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300 000,00</w:t>
            </w:r>
          </w:p>
        </w:tc>
      </w:tr>
      <w:tr w:rsidR="004A4853" w:rsidRPr="004A4853" w:rsidTr="006D44A5">
        <w:trPr>
          <w:trHeight w:val="9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Лицензирование водопроводных скважин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05.3.02.00000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500 000,00</w:t>
            </w:r>
          </w:p>
        </w:tc>
      </w:tr>
      <w:tr w:rsidR="004A4853" w:rsidRPr="004A4853" w:rsidTr="006D44A5">
        <w:trPr>
          <w:trHeight w:val="6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лицензирование водопроводных скважин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05.3.02.29050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500 000,00</w:t>
            </w:r>
          </w:p>
        </w:tc>
      </w:tr>
      <w:tr w:rsidR="004A4853" w:rsidRPr="004A4853" w:rsidTr="006D44A5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05.3.02.29050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500 000,00</w:t>
            </w:r>
          </w:p>
        </w:tc>
      </w:tr>
      <w:tr w:rsidR="004A4853" w:rsidRPr="004A4853" w:rsidTr="006D44A5">
        <w:trPr>
          <w:trHeight w:val="41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Мероприятия по ликвидации свалок и объектов размещения отходов (в т.ч. рекультивация)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05.3.03.00000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41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мероприятия по ликвидации свалок и объектов размещения отходов (в т.ч. рекультивация)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05.3.03.29050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57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05.3.03.29050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27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Обеспечение безопасности захоронений сибиреязвенных скотомогильников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05.3.05.00000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40 500,00</w:t>
            </w:r>
          </w:p>
        </w:tc>
      </w:tr>
      <w:tr w:rsidR="004A4853" w:rsidRPr="004A4853" w:rsidTr="006D44A5">
        <w:trPr>
          <w:trHeight w:val="112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05.3.05.73400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40 500,00</w:t>
            </w:r>
          </w:p>
        </w:tc>
      </w:tr>
      <w:tr w:rsidR="004A4853" w:rsidRPr="004A4853" w:rsidTr="006D44A5">
        <w:trPr>
          <w:trHeight w:val="1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05.3.05.73400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40 500,00</w:t>
            </w:r>
          </w:p>
        </w:tc>
      </w:tr>
      <w:tr w:rsidR="004A4853" w:rsidRPr="004A4853" w:rsidTr="006D44A5">
        <w:trPr>
          <w:trHeight w:val="55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Муниципальная программа «Развитие муниципальной службы в Воскресенском муниципальном округе Нижегородской области» на 2023-2028 годы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06.0.00.00000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445 000,00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445 000,00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445 000,00</w:t>
            </w:r>
          </w:p>
        </w:tc>
      </w:tr>
      <w:tr w:rsidR="004A4853" w:rsidRPr="004A4853" w:rsidTr="006D44A5">
        <w:trPr>
          <w:trHeight w:val="44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Подпрограмма "Создание условий для развития муниципальной службы"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06.1.00.00000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445 000,00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445 000,00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445 000,00</w:t>
            </w:r>
          </w:p>
        </w:tc>
      </w:tr>
      <w:tr w:rsidR="004A4853" w:rsidRPr="004A4853" w:rsidTr="006D44A5">
        <w:trPr>
          <w:trHeight w:val="30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Организация повышения квалификации и переподготовки муниципальных служащих, участие в семинарах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06.1.01.00000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445 000,00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445 000,00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445 000,00</w:t>
            </w:r>
          </w:p>
        </w:tc>
      </w:tr>
      <w:tr w:rsidR="004A4853" w:rsidRPr="004A4853" w:rsidTr="006D44A5">
        <w:trPr>
          <w:trHeight w:val="60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организацию повышения квалификации и переподготовку муниципальных служащих, участие в семинарах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06.1.01.29110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445 000,00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445 000,00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445 000,00</w:t>
            </w:r>
          </w:p>
        </w:tc>
      </w:tr>
      <w:tr w:rsidR="004A4853" w:rsidRPr="004A4853" w:rsidTr="006D44A5">
        <w:trPr>
          <w:trHeight w:val="33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06.1.01.29110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445 000,00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445 000,00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445 000,00</w:t>
            </w:r>
          </w:p>
        </w:tc>
      </w:tr>
      <w:tr w:rsidR="004A4853" w:rsidRPr="004A4853" w:rsidTr="006D44A5">
        <w:trPr>
          <w:trHeight w:val="908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 xml:space="preserve">Муниципальная программа «Благоустройство населенных пунктов Воскресенского муниципального округа Нижегородской области на 2024-2028 </w:t>
            </w:r>
            <w:proofErr w:type="spellStart"/>
            <w:r w:rsidRPr="004A4853">
              <w:rPr>
                <w:rFonts w:eastAsia="Times New Roman"/>
                <w:b/>
                <w:bCs/>
                <w:color w:val="000000"/>
              </w:rPr>
              <w:t>г.</w:t>
            </w:r>
            <w:proofErr w:type="gramStart"/>
            <w:r w:rsidRPr="004A4853">
              <w:rPr>
                <w:rFonts w:eastAsia="Times New Roman"/>
                <w:b/>
                <w:bCs/>
                <w:color w:val="000000"/>
              </w:rPr>
              <w:t>г</w:t>
            </w:r>
            <w:proofErr w:type="spellEnd"/>
            <w:proofErr w:type="gramEnd"/>
            <w:r w:rsidRPr="004A4853">
              <w:rPr>
                <w:rFonts w:eastAsia="Times New Roman"/>
                <w:b/>
                <w:bCs/>
                <w:color w:val="000000"/>
              </w:rPr>
              <w:t>.»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07.0.00.00000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128 814 506,01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99 240 473,09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96 720 611,61</w:t>
            </w:r>
          </w:p>
        </w:tc>
      </w:tr>
      <w:tr w:rsidR="004A4853" w:rsidRPr="004A4853" w:rsidTr="006D44A5">
        <w:trPr>
          <w:trHeight w:val="2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Содержание и ремонт дорог, мостов, мостовых переходов и тротуаров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07.0.01.00000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23 220 424,10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42 463 300,00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44 155 700,00</w:t>
            </w:r>
          </w:p>
        </w:tc>
      </w:tr>
      <w:tr w:rsidR="004A4853" w:rsidRPr="004A4853" w:rsidTr="006D44A5">
        <w:trPr>
          <w:trHeight w:val="63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содержание автомобильных дорог общего пользования местного значения и искусственных сооружений на них (дорожный фонд)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07.0.01.05031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18 058 300,00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24 108 700,00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25 069 500,00</w:t>
            </w:r>
          </w:p>
        </w:tc>
      </w:tr>
      <w:tr w:rsidR="004A4853" w:rsidRPr="004A4853" w:rsidTr="006D44A5">
        <w:trPr>
          <w:trHeight w:val="38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07.0.01.05031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16 558 300,00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24 108 700,00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25 069 500,00</w:t>
            </w:r>
          </w:p>
        </w:tc>
      </w:tr>
      <w:tr w:rsidR="004A4853" w:rsidRPr="004A4853" w:rsidTr="006D44A5">
        <w:trPr>
          <w:trHeight w:val="53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07.0.01.05031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1 500 000,00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54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 xml:space="preserve">Расходы на капитальный ремонт и ремонт автомобильных дорог общего пользования </w:t>
            </w:r>
            <w:r w:rsidRPr="004A4853">
              <w:rPr>
                <w:rFonts w:eastAsia="Times New Roman"/>
                <w:color w:val="000000"/>
              </w:rPr>
              <w:lastRenderedPageBreak/>
              <w:t>местного значения и искусственных сооружений на них (дорожный фонд)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lastRenderedPageBreak/>
              <w:t>07.0.01.05032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5 162 124,10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18 354 600,00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19 086 200,00</w:t>
            </w:r>
          </w:p>
        </w:tc>
      </w:tr>
      <w:tr w:rsidR="004A4853" w:rsidRPr="004A4853" w:rsidTr="006D44A5">
        <w:trPr>
          <w:trHeight w:val="38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07.0.01.05032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5 162 124,10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18 354 600,00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19 086 200,00</w:t>
            </w:r>
          </w:p>
        </w:tc>
      </w:tr>
      <w:tr w:rsidR="004A4853" w:rsidRPr="004A4853" w:rsidTr="006D44A5">
        <w:trPr>
          <w:trHeight w:val="96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Обеспечение освещённости на территории Воскресенского муниципального округа, внедрение современных экологически безопасных осветительных приборов, повышение энергетической эффективности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07.0.02.00000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10 894 600,00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12 296 600,00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12 362 600,00</w:t>
            </w:r>
          </w:p>
        </w:tc>
      </w:tr>
      <w:tr w:rsidR="004A4853" w:rsidRPr="004A4853" w:rsidTr="006D44A5">
        <w:trPr>
          <w:trHeight w:val="41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по выполнению мероприятий по установлению архитектурно-художественного освещения зданий, сооружений, находящихся в муниципальной собственности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07.0.02.05031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266 000,00</w:t>
            </w:r>
          </w:p>
        </w:tc>
      </w:tr>
      <w:tr w:rsidR="004A4853" w:rsidRPr="004A4853" w:rsidTr="006D44A5">
        <w:trPr>
          <w:trHeight w:val="44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07.0.02.05031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266 000,00</w:t>
            </w:r>
          </w:p>
        </w:tc>
      </w:tr>
      <w:tr w:rsidR="004A4853" w:rsidRPr="004A4853" w:rsidTr="006D44A5">
        <w:trPr>
          <w:trHeight w:val="6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уличное освещение (оплата электроэнергии по договору)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07.0.02.05032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10 194 600,00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11 431 600,00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11 431 600,00</w:t>
            </w:r>
          </w:p>
        </w:tc>
      </w:tr>
      <w:tr w:rsidR="004A4853" w:rsidRPr="004A4853" w:rsidTr="006D44A5">
        <w:trPr>
          <w:trHeight w:val="378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07.0.02.05032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10 194 600,00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11 431 600,00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11 431 600,00</w:t>
            </w:r>
          </w:p>
        </w:tc>
      </w:tr>
      <w:tr w:rsidR="004A4853" w:rsidRPr="004A4853" w:rsidTr="006D44A5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ремонт уличного освещения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07.0.02.05033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665 000,00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665 000,00</w:t>
            </w:r>
          </w:p>
        </w:tc>
      </w:tr>
      <w:tr w:rsidR="004A4853" w:rsidRPr="004A4853" w:rsidTr="006D44A5">
        <w:trPr>
          <w:trHeight w:val="19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07.0.02.05033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665 000,00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665 000,00</w:t>
            </w:r>
          </w:p>
        </w:tc>
      </w:tr>
      <w:tr w:rsidR="004A4853" w:rsidRPr="004A4853" w:rsidTr="006D44A5">
        <w:trPr>
          <w:trHeight w:val="41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Организация содержания мест захоронения (ремонт кладбищ, ремонт памятников) на территории Воскресенского муниципального округа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07.0.04.00000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44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ремонт памятников на территории Воскресенского муниципального округа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07.0.04.05032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44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07.0.04.05032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88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4A4853">
              <w:rPr>
                <w:rFonts w:eastAsia="Times New Roman"/>
                <w:color w:val="000000"/>
              </w:rPr>
              <w:lastRenderedPageBreak/>
              <w:t>Содержание и ремонт прочих объектов благоустройства (детские площадки, памятники, пляжи, фонтаны, зоны отдыха, видеонаблюдение, новогодние украшения, прочие) на территории Воскресенского муниципального округа</w:t>
            </w:r>
            <w:proofErr w:type="gramEnd"/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07.0.05.00000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1 985 230,00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69 900,00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69 900,00</w:t>
            </w:r>
          </w:p>
        </w:tc>
      </w:tr>
      <w:tr w:rsidR="004A4853" w:rsidRPr="004A4853" w:rsidTr="006D44A5">
        <w:trPr>
          <w:trHeight w:val="758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4A4853">
              <w:rPr>
                <w:rFonts w:eastAsia="Times New Roman"/>
                <w:color w:val="000000"/>
              </w:rPr>
              <w:t>Расходы на содержания и ремонт прочих объектов благоустройства (детские площадки, памятники, пляжи, фонтаны, зоны отдыха, видеонаблюдение, новогодние украшения, прочие)</w:t>
            </w:r>
            <w:proofErr w:type="gramEnd"/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07.0.05.05031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1 985 230,00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69 900,00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69 900,00</w:t>
            </w:r>
          </w:p>
        </w:tc>
      </w:tr>
      <w:tr w:rsidR="004A4853" w:rsidRPr="004A4853" w:rsidTr="006D44A5">
        <w:trPr>
          <w:trHeight w:val="35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07.0.05.05031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1 985 230,00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69 900,00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69 900,00</w:t>
            </w:r>
          </w:p>
        </w:tc>
      </w:tr>
      <w:tr w:rsidR="004A4853" w:rsidRPr="004A4853" w:rsidTr="006D44A5">
        <w:trPr>
          <w:trHeight w:val="36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Содержания объектов озеленения и цветников на территории Воскресенского муниципального округа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07.0.06.00000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5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содержание объектов озеленения и цветников (приобретение вазонов, закупка цветов, разбивка клумб и т.д.)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07.0.06.05032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38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07.0.06.05032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25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 xml:space="preserve">Снос, демонтаж гаражей, сараев расположенных на территории </w:t>
            </w:r>
            <w:proofErr w:type="spellStart"/>
            <w:r w:rsidRPr="004A4853">
              <w:rPr>
                <w:rFonts w:eastAsia="Times New Roman"/>
                <w:color w:val="000000"/>
              </w:rPr>
              <w:t>р.п</w:t>
            </w:r>
            <w:proofErr w:type="spellEnd"/>
            <w:r w:rsidRPr="004A4853">
              <w:rPr>
                <w:rFonts w:eastAsia="Times New Roman"/>
                <w:color w:val="000000"/>
              </w:rPr>
              <w:t>. Воскресенское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07.0.07.00000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54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 xml:space="preserve">Расходы по сносу, демонтажу гаражей, сараев расположенных на территории </w:t>
            </w:r>
            <w:proofErr w:type="spellStart"/>
            <w:r w:rsidRPr="004A4853">
              <w:rPr>
                <w:rFonts w:eastAsia="Times New Roman"/>
                <w:color w:val="000000"/>
              </w:rPr>
              <w:t>р.п</w:t>
            </w:r>
            <w:proofErr w:type="spellEnd"/>
            <w:r w:rsidRPr="004A4853">
              <w:rPr>
                <w:rFonts w:eastAsia="Times New Roman"/>
                <w:color w:val="000000"/>
              </w:rPr>
              <w:t>. Воскресенское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07.0.07.05031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1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07.0.07.05031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418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Награждение победителей, участвующих в конкурсах по благоустройству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07.0.08.00000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204 000,00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42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награждении победителей участвующих в конкурсах по благоустройству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07.0.08.05031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204 000,00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29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 xml:space="preserve">Закупка товаров, работ и услуг для обеспечения </w:t>
            </w:r>
            <w:r w:rsidRPr="004A4853">
              <w:rPr>
                <w:rFonts w:eastAsia="Times New Roman"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lastRenderedPageBreak/>
              <w:t>07.0.08.05031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204 000,00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44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lastRenderedPageBreak/>
              <w:t>Мероприятия по содержанию санитарной очистке территорий Воскресенского муниципального округа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07.0.09.00000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5 725 530,00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3 592 200,00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635 000,00</w:t>
            </w:r>
          </w:p>
        </w:tc>
      </w:tr>
      <w:tr w:rsidR="004A4853" w:rsidRPr="004A4853" w:rsidTr="006D44A5">
        <w:trPr>
          <w:trHeight w:val="31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приобретения бункеров для накопления крупногабаритных отходов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07.0.09.05031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44 357,00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46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07.0.09.05031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44 357,00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46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для соответствия нормам по содержание территории округа Воскресенского муниципального округа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07.0.09.05033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2 568 330,00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635 000,00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635 000,00</w:t>
            </w:r>
          </w:p>
        </w:tc>
      </w:tr>
      <w:tr w:rsidR="004A4853" w:rsidRPr="004A4853" w:rsidTr="006D44A5">
        <w:trPr>
          <w:trHeight w:val="48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07.0.09.05033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2 568 330,00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635 000,00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635 000,00</w:t>
            </w:r>
          </w:p>
        </w:tc>
      </w:tr>
      <w:tr w:rsidR="004A4853" w:rsidRPr="004A4853" w:rsidTr="006D44A5">
        <w:trPr>
          <w:trHeight w:val="20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местного бюджета на создание (обустройство) контейнерных площадок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07.0.09.S2670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2 620 843,00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2 489 800,00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34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07.0.09.S2670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2 620 843,00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2 489 800,00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33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приобретение контейнеров для накопления твердых коммунальных отходов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07.0.09.S2870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492 000,00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467 400,00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34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07.0.09.S2870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492 000,00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467 400,00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6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Адресное хозяйство на территории Воскресенского муниципального округа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07.0.10.00000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адресное хозяйство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07.0.10.05031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6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07.0.10.05031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27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Реализация проекта «Вам решать!» на территории Воскресенского муниципального округа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07.0.11.00000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37 513 058,73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44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реализацию проекта инициативного бюджетирования «Вам решать!»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07.0.11.05031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1 361 848,35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44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 xml:space="preserve">Закупка товаров, работ и услуг для обеспечения </w:t>
            </w:r>
            <w:r w:rsidRPr="004A4853">
              <w:rPr>
                <w:rFonts w:eastAsia="Times New Roman"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lastRenderedPageBreak/>
              <w:t>07.0.11.05031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1 361 848,35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45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lastRenderedPageBreak/>
              <w:t>Расходы на реализацию проекта инициативного бюджетирования "Вам решать"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07.0.11.S2600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36 151 210,38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30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07.0.11.S2600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36 151 210,38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Обработка административных зданий в связи с увеличением случаев ГЛПС на территории Воскресенского муниципального округа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07.0.12.00000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18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обработку административных зданий в связи с увеличением случаев ГЛПС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07.0.12.05031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33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07.0.12.05031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Содержание МБУ "Благоустройство"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07.0.16.00000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32 104 640,00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30 609 759,00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30 609 759,00</w:t>
            </w:r>
          </w:p>
        </w:tc>
      </w:tr>
      <w:tr w:rsidR="004A4853" w:rsidRPr="004A4853" w:rsidTr="006D44A5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Организация освещения улиц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07.0.16.00591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5 848 001,00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6 643 574,00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6 643 574,00</w:t>
            </w:r>
          </w:p>
        </w:tc>
      </w:tr>
      <w:tr w:rsidR="004A4853" w:rsidRPr="004A4853" w:rsidTr="006D44A5">
        <w:trPr>
          <w:trHeight w:val="538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07.0.16.00591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5 848 001,00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6 643 574,00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6 643 574,00</w:t>
            </w:r>
          </w:p>
        </w:tc>
      </w:tr>
      <w:tr w:rsidR="004A4853" w:rsidRPr="004A4853" w:rsidTr="006D44A5">
        <w:trPr>
          <w:trHeight w:val="42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Организация благоустройства территорий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07.0.16.00592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19 408 294,00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16 186 159,00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16 186 159,00</w:t>
            </w:r>
          </w:p>
        </w:tc>
      </w:tr>
      <w:tr w:rsidR="004A4853" w:rsidRPr="004A4853" w:rsidTr="006D44A5">
        <w:trPr>
          <w:trHeight w:val="54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07.0.16.00592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19 408 294,00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16 186 159,00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16 186 159,00</w:t>
            </w:r>
          </w:p>
        </w:tc>
      </w:tr>
      <w:tr w:rsidR="004A4853" w:rsidRPr="004A4853" w:rsidTr="006D44A5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Организация озеленения территорий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07.0.16.00593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6 848 345,00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7 780 026,00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7 780 026,00</w:t>
            </w:r>
          </w:p>
        </w:tc>
      </w:tr>
      <w:tr w:rsidR="004A4853" w:rsidRPr="004A4853" w:rsidTr="006D44A5">
        <w:trPr>
          <w:trHeight w:val="5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07.0.16.00593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6 848 345,00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7 780 026,00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7 780 026,00</w:t>
            </w:r>
          </w:p>
        </w:tc>
      </w:tr>
      <w:tr w:rsidR="004A4853" w:rsidRPr="004A4853" w:rsidTr="006D44A5">
        <w:trPr>
          <w:trHeight w:val="6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4A4853">
              <w:rPr>
                <w:rFonts w:eastAsia="Times New Roman"/>
                <w:color w:val="000000"/>
              </w:rPr>
              <w:t>Инициативное</w:t>
            </w:r>
            <w:proofErr w:type="gramEnd"/>
            <w:r w:rsidRPr="004A4853">
              <w:rPr>
                <w:rFonts w:eastAsia="Times New Roman"/>
                <w:color w:val="000000"/>
              </w:rPr>
              <w:t xml:space="preserve"> бюджетирование в Воскресенском муниципальном округе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07.0.17.00000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 xml:space="preserve">Проект </w:t>
            </w:r>
            <w:proofErr w:type="gramStart"/>
            <w:r w:rsidRPr="004A4853">
              <w:rPr>
                <w:rFonts w:eastAsia="Times New Roman"/>
                <w:color w:val="000000"/>
              </w:rPr>
              <w:t>инициативного</w:t>
            </w:r>
            <w:proofErr w:type="gramEnd"/>
            <w:r w:rsidRPr="004A4853">
              <w:rPr>
                <w:rFonts w:eastAsia="Times New Roman"/>
                <w:color w:val="000000"/>
              </w:rPr>
              <w:t xml:space="preserve"> бюджетирования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07.0.17.05035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52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07.0.17.05035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388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 xml:space="preserve">Технологическое присоединение к </w:t>
            </w:r>
            <w:r w:rsidRPr="004A4853">
              <w:rPr>
                <w:rFonts w:eastAsia="Times New Roman"/>
                <w:color w:val="000000"/>
              </w:rPr>
              <w:lastRenderedPageBreak/>
              <w:t>электрическим сетям (</w:t>
            </w:r>
            <w:proofErr w:type="gramStart"/>
            <w:r w:rsidRPr="004A4853">
              <w:rPr>
                <w:rFonts w:eastAsia="Times New Roman"/>
                <w:color w:val="000000"/>
              </w:rPr>
              <w:t>Подгорная</w:t>
            </w:r>
            <w:proofErr w:type="gramEnd"/>
            <w:r w:rsidRPr="004A4853">
              <w:rPr>
                <w:rFonts w:eastAsia="Times New Roman"/>
                <w:color w:val="000000"/>
              </w:rPr>
              <w:t>)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lastRenderedPageBreak/>
              <w:t>07.0.18.00000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25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lastRenderedPageBreak/>
              <w:t>Расходы на технологическое присоединение к электрическим сетям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07.0.18.05031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248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07.0.18.05031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25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Формирование комфортной городской среды на территории Воскресенского муниципального округа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07.2.00.00000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6 188 118,94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7 481 114,09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7 546 052,61</w:t>
            </w:r>
          </w:p>
        </w:tc>
      </w:tr>
      <w:tr w:rsidR="004A4853" w:rsidRPr="004A4853" w:rsidTr="006D44A5">
        <w:trPr>
          <w:trHeight w:val="40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Ремонт дворовых территорий в Воскресенском муниципальном округе Нижегородской области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07.2.14.00000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55 210,00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1 507 370,00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1 507 370,00</w:t>
            </w:r>
          </w:p>
        </w:tc>
      </w:tr>
      <w:tr w:rsidR="004A4853" w:rsidRPr="004A4853" w:rsidTr="006D44A5">
        <w:trPr>
          <w:trHeight w:val="70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проведение ремонта дворовых территорий в Воскресенском муниципальном округе Нижегородской области за счет средств областного и местного бюджета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07.2.14.S2980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55 210,00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1 507 370,00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1 507 370,00</w:t>
            </w:r>
          </w:p>
        </w:tc>
      </w:tr>
      <w:tr w:rsidR="004A4853" w:rsidRPr="004A4853" w:rsidTr="006D44A5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07.2.14.S2980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55 210,00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1 507 370,00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1 507 370,00</w:t>
            </w:r>
          </w:p>
        </w:tc>
      </w:tr>
      <w:tr w:rsidR="004A4853" w:rsidRPr="004A4853" w:rsidTr="006D44A5">
        <w:trPr>
          <w:trHeight w:val="39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Региональный проект "Формирование комфортной городской среды"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07.2.И</w:t>
            </w:r>
            <w:proofErr w:type="gramStart"/>
            <w:r w:rsidRPr="004A4853">
              <w:rPr>
                <w:rFonts w:eastAsia="Times New Roman"/>
                <w:color w:val="000000"/>
              </w:rPr>
              <w:t>4</w:t>
            </w:r>
            <w:proofErr w:type="gramEnd"/>
            <w:r w:rsidRPr="004A4853">
              <w:rPr>
                <w:rFonts w:eastAsia="Times New Roman"/>
                <w:color w:val="000000"/>
              </w:rPr>
              <w:t>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6 132 908,94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5 973 744,09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6 038 682,61</w:t>
            </w:r>
          </w:p>
        </w:tc>
      </w:tr>
      <w:tr w:rsidR="004A4853" w:rsidRPr="004A4853" w:rsidTr="006D44A5">
        <w:trPr>
          <w:trHeight w:val="68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07.2.И</w:t>
            </w:r>
            <w:proofErr w:type="gramStart"/>
            <w:r w:rsidRPr="004A4853">
              <w:rPr>
                <w:rFonts w:eastAsia="Times New Roman"/>
                <w:color w:val="000000"/>
              </w:rPr>
              <w:t>4</w:t>
            </w:r>
            <w:proofErr w:type="gramEnd"/>
            <w:r w:rsidRPr="004A4853">
              <w:rPr>
                <w:rFonts w:eastAsia="Times New Roman"/>
                <w:color w:val="000000"/>
              </w:rPr>
              <w:t>.55550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6 132 908,94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5 973 744,09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6 038 682,61</w:t>
            </w:r>
          </w:p>
        </w:tc>
      </w:tr>
      <w:tr w:rsidR="004A4853" w:rsidRPr="004A4853" w:rsidTr="006D44A5">
        <w:trPr>
          <w:trHeight w:val="43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07.2.И</w:t>
            </w:r>
            <w:proofErr w:type="gramStart"/>
            <w:r w:rsidRPr="004A4853">
              <w:rPr>
                <w:rFonts w:eastAsia="Times New Roman"/>
                <w:color w:val="000000"/>
              </w:rPr>
              <w:t>4</w:t>
            </w:r>
            <w:proofErr w:type="gramEnd"/>
            <w:r w:rsidRPr="004A4853">
              <w:rPr>
                <w:rFonts w:eastAsia="Times New Roman"/>
                <w:color w:val="000000"/>
              </w:rPr>
              <w:t>.55550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6 132 908,94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5 973 744,09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6 038 682,61</w:t>
            </w:r>
          </w:p>
        </w:tc>
      </w:tr>
      <w:tr w:rsidR="004A4853" w:rsidRPr="004A4853" w:rsidTr="006D44A5">
        <w:trPr>
          <w:trHeight w:val="29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Ведомственный проект "Поддержка органов местного самоуправления в увеличении доли автопарка коммунальной техники"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07.3.00.00000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2 727 600,00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1 341 600,00</w:t>
            </w:r>
          </w:p>
        </w:tc>
      </w:tr>
      <w:tr w:rsidR="004A4853" w:rsidRPr="004A4853" w:rsidTr="006D44A5">
        <w:trPr>
          <w:trHeight w:val="6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Обеспечение обновления парка строительно-дорожной и коммунальной техники в Нижегородской области на основе финансовой аренды (лизинга) на льготных условиях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07.3.02.00000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2 727 600,00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1 341 600,00</w:t>
            </w:r>
          </w:p>
        </w:tc>
      </w:tr>
      <w:tr w:rsidR="004A4853" w:rsidRPr="004A4853" w:rsidTr="006D44A5">
        <w:trPr>
          <w:trHeight w:val="29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 xml:space="preserve">Расходы на обеспечение обновления парка строительно-дорожной и коммунальной техники </w:t>
            </w:r>
            <w:r w:rsidRPr="004A4853">
              <w:rPr>
                <w:rFonts w:eastAsia="Times New Roman"/>
                <w:color w:val="000000"/>
              </w:rPr>
              <w:lastRenderedPageBreak/>
              <w:t>в Нижегородской области на основе финансовой аренды (лизинга) на льготных условиях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lastRenderedPageBreak/>
              <w:t>07.3.02.S2860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2 727 600,00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1 341 600,00</w:t>
            </w:r>
          </w:p>
        </w:tc>
      </w:tr>
      <w:tr w:rsidR="004A4853" w:rsidRPr="004A4853" w:rsidTr="006D44A5">
        <w:trPr>
          <w:trHeight w:val="45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07.3.02.S2860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2 727 600,00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1 341 600,00</w:t>
            </w:r>
          </w:p>
        </w:tc>
      </w:tr>
      <w:tr w:rsidR="004A4853" w:rsidRPr="004A4853" w:rsidTr="006D44A5">
        <w:trPr>
          <w:trHeight w:val="17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Направление (подпрограмма) "Комплексное развитие сельских территорий"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07.4.00.00000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9 188 904,24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18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Региональный проект "Благоустройство сельских территорий"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07.4.01.00000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9 188 904,24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47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реализацию мероприятий по благоустройству сельских территорий за счет средств областного и федерального бюджетов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07.4.01.L5767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6 701 801,21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62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07.4.01.L5767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6 701 801,21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55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реализацию мероприятий по благоустройству сельских территорий за счет средств областного бюджета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07.4.01.Д5767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2 487 103,03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28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07.4.01.Д5767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2 487 103,03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85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Муниципальная программа «Развитие услуг пассажирского транспорта на территории Воскресенского муниципального округа Нижегородской области»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08.0.00.00000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6 500 000,00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2 500 000,00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44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Подпрограмма "Сохранение маршрутной сети социальных пассажирских перевозок на территории округа"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08.2.00.00000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6 500 000,00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2 500 000,00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55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Оплата услуг, связанных с осуществлением регулярных пассажирских перевозок по регулируемым тарифам по муниципальным маршрутам округа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08.2.02.00000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6 500 000,00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2 500 000,00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41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оплату услуг, связанных с осуществлением регулярных пассажирских перевозок по регулируемым тарифам по муниципальным маршрутам округа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08.2.02.25060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6 500 000,00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2 500 000,00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30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08.2.02.25060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6 500 000,00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2 500 000,00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73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Муниципальная программа «Развитие культуры, молодежной политики и спорта Воскресенского муниципального округа Нижегородской области»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09.0.00.00000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191 527 146,39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148 408 513,64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162 341 218,12</w:t>
            </w:r>
          </w:p>
        </w:tc>
      </w:tr>
      <w:tr w:rsidR="004A4853" w:rsidRPr="004A4853" w:rsidTr="006D44A5">
        <w:trPr>
          <w:trHeight w:val="6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Подпрограмма "Развитие культуры в Воскресенском муниципальном округе"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09.1.00.00000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126 260 583,55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100 341 430,14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102 883 763,12</w:t>
            </w:r>
          </w:p>
        </w:tc>
      </w:tr>
      <w:tr w:rsidR="004A4853" w:rsidRPr="004A4853" w:rsidTr="006D44A5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Развитие библиотечного дела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09.1.01.00000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30 909 695,40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24 214 230,14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24 224 263,12</w:t>
            </w:r>
          </w:p>
        </w:tc>
      </w:tr>
      <w:tr w:rsidR="004A4853" w:rsidRPr="004A4853" w:rsidTr="006D44A5">
        <w:trPr>
          <w:trHeight w:val="6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обеспечение деятельности муниципальных библиотек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09.1.01.42590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30 856 120,00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24 159 205,00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24 167 905,00</w:t>
            </w:r>
          </w:p>
        </w:tc>
      </w:tr>
      <w:tr w:rsidR="004A4853" w:rsidRPr="004A4853" w:rsidTr="006D44A5">
        <w:trPr>
          <w:trHeight w:val="84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09.1.01.42590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28 695 020,00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21 616 530,00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21 616 530,00</w:t>
            </w:r>
          </w:p>
        </w:tc>
      </w:tr>
      <w:tr w:rsidR="004A4853" w:rsidRPr="004A4853" w:rsidTr="006D44A5">
        <w:trPr>
          <w:trHeight w:val="31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09.1.01.42590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2 160 700,00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2 536 175,00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2 544 875,00</w:t>
            </w:r>
          </w:p>
        </w:tc>
      </w:tr>
      <w:tr w:rsidR="004A4853" w:rsidRPr="004A4853" w:rsidTr="006D44A5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09.1.01.42590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6 500,00</w:t>
            </w:r>
          </w:p>
        </w:tc>
      </w:tr>
      <w:tr w:rsidR="004A4853" w:rsidRPr="004A4853" w:rsidTr="006D44A5">
        <w:trPr>
          <w:trHeight w:val="97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Субсидии на поддержку отрасли культуры (мероприятий по комплектованию книжных фондов муниципальных образований и государственных общедоступных библиотек) за счет средств федерального, областного и местного бюджета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09.1.01.L5190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53 575,40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55 025,14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56 358,12</w:t>
            </w:r>
          </w:p>
        </w:tc>
      </w:tr>
      <w:tr w:rsidR="004A4853" w:rsidRPr="004A4853" w:rsidTr="006D44A5">
        <w:trPr>
          <w:trHeight w:val="44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09.1.01.L5190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53 575,40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55 025,14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56 358,12</w:t>
            </w:r>
          </w:p>
        </w:tc>
      </w:tr>
      <w:tr w:rsidR="004A4853" w:rsidRPr="004A4853" w:rsidTr="006D44A5">
        <w:trPr>
          <w:trHeight w:val="6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Программа "Развитие дополнительного образования в сфере культуры"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09.1.02.00000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17 336 256,54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17 349 000,00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17 362 200,00</w:t>
            </w:r>
          </w:p>
        </w:tc>
      </w:tr>
      <w:tr w:rsidR="004A4853" w:rsidRPr="004A4853" w:rsidTr="006D44A5">
        <w:trPr>
          <w:trHeight w:val="6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обеспечение деятельности МКОУ "Детская школа искусств"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09.1.02.23590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17 336 256,54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17 349 000,00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17 362 200,00</w:t>
            </w:r>
          </w:p>
        </w:tc>
      </w:tr>
      <w:tr w:rsidR="004A4853" w:rsidRPr="004A4853" w:rsidTr="006D44A5">
        <w:trPr>
          <w:trHeight w:val="57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09.1.02.23590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16 551 400,00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16 551 400,00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16 551 400,00</w:t>
            </w:r>
          </w:p>
        </w:tc>
      </w:tr>
      <w:tr w:rsidR="004A4853" w:rsidRPr="004A4853" w:rsidTr="006D44A5">
        <w:trPr>
          <w:trHeight w:val="29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09.1.02.23590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784 856,54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797 600,00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810 800,00</w:t>
            </w:r>
          </w:p>
        </w:tc>
      </w:tr>
      <w:tr w:rsidR="004A4853" w:rsidRPr="004A4853" w:rsidTr="006D44A5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Развитие музейного дела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09.1.03.00000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23 262 560,00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18 778 200,00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21 297 300,00</w:t>
            </w:r>
          </w:p>
        </w:tc>
      </w:tr>
      <w:tr w:rsidR="004A4853" w:rsidRPr="004A4853" w:rsidTr="006D44A5">
        <w:trPr>
          <w:trHeight w:val="6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обеспечение деятельности муниципальных музеев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09.1.03.41590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7 408 880,00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6 278 200,00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6 297 300,00</w:t>
            </w:r>
          </w:p>
        </w:tc>
      </w:tr>
      <w:tr w:rsidR="004A4853" w:rsidRPr="004A4853" w:rsidTr="006D44A5">
        <w:trPr>
          <w:trHeight w:val="77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09.1.03.41590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6 574 300,00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5 201 720,00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5 201 720,00</w:t>
            </w:r>
          </w:p>
        </w:tc>
      </w:tr>
      <w:tr w:rsidR="004A4853" w:rsidRPr="004A4853" w:rsidTr="006D44A5">
        <w:trPr>
          <w:trHeight w:val="22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09.1.03.41590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834 480,00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1 073 880,00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1 092 980,00</w:t>
            </w:r>
          </w:p>
        </w:tc>
      </w:tr>
      <w:tr w:rsidR="004A4853" w:rsidRPr="004A4853" w:rsidTr="006D44A5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09.1.03.41590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2 600,00</w:t>
            </w:r>
          </w:p>
        </w:tc>
      </w:tr>
      <w:tr w:rsidR="004A4853" w:rsidRPr="004A4853" w:rsidTr="006D44A5">
        <w:trPr>
          <w:trHeight w:val="6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публичный показ музейных предметов, музейных коллекций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09.1.03.41591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15 853 680,00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12 500 000,00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15 000 000,00</w:t>
            </w:r>
          </w:p>
        </w:tc>
      </w:tr>
      <w:tr w:rsidR="004A4853" w:rsidRPr="004A4853" w:rsidTr="006D44A5">
        <w:trPr>
          <w:trHeight w:val="40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09.1.03.41591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15 853 680,00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12 500 000,00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15 000 000,00</w:t>
            </w:r>
          </w:p>
        </w:tc>
      </w:tr>
      <w:tr w:rsidR="004A4853" w:rsidRPr="004A4853" w:rsidTr="006D44A5">
        <w:trPr>
          <w:trHeight w:val="1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Развитие культурно-досуговой деятельности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09.1.04.00000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50 508 233,82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40 000 000,00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40 000 000,00</w:t>
            </w:r>
          </w:p>
        </w:tc>
      </w:tr>
      <w:tr w:rsidR="004A4853" w:rsidRPr="004A4853" w:rsidTr="006D44A5">
        <w:trPr>
          <w:trHeight w:val="55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Организация и проведение социально-значимых культурно-досуговых мероприятий для жителей округа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09.1.04.29086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1 990 703,42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27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09.1.04.29086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1 967 103,42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43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09.1.04.29086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23 600,00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16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Организация проведения культурно-массовых мероприятий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09.1.04.40591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48 517 530,40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40 000 000,00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40 000 000,00</w:t>
            </w:r>
          </w:p>
        </w:tc>
      </w:tr>
      <w:tr w:rsidR="004A4853" w:rsidRPr="004A4853" w:rsidTr="006D44A5">
        <w:trPr>
          <w:trHeight w:val="73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09.1.04.40591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6 938 800,00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61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09.1.04.40591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41 578 730,40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40 000 000,00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40 000 000,00</w:t>
            </w:r>
          </w:p>
        </w:tc>
      </w:tr>
      <w:tr w:rsidR="004A4853" w:rsidRPr="004A4853" w:rsidTr="006D44A5">
        <w:trPr>
          <w:trHeight w:val="20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Региональный проект "Развитие искусства и творчества"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09.1.62.00000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146 282,88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21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Поддержка лучших сельских учреждений культуры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09.1.62.L5192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146 282,88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48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09.1.62.L5192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146 282,88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6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09.1.Я5.00000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4 097 554,91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100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субсидии на поддержку отрасли культуры (оснащение образовательных организаций в сфере культуры (детских школ искусств и училищ) музыкальными инструментами, оборудованием и учебными материалами)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09.1.Я5.55194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4 097 554,91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45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09.1.Я5.55194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4 097 554,91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6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Подпрограмма "Развитие молодёжной политики в Воскресенском муниципальном округе"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09.2.00.00000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654 150,00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654 150,00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654 150,00</w:t>
            </w:r>
          </w:p>
        </w:tc>
      </w:tr>
      <w:tr w:rsidR="004A4853" w:rsidRPr="004A4853" w:rsidTr="006D44A5">
        <w:trPr>
          <w:trHeight w:val="27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Организация временной и сезонной занятости учащейся молодёжи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09.2.10.00000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27 500,00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27 500,00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27 500,00</w:t>
            </w:r>
          </w:p>
        </w:tc>
      </w:tr>
      <w:tr w:rsidR="004A4853" w:rsidRPr="004A4853" w:rsidTr="006D44A5">
        <w:trPr>
          <w:trHeight w:val="56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lastRenderedPageBreak/>
              <w:t>Окружной проект "Дворовая практика" (организация деятельности студентов для работы с детьми и молодежью по месту жительства в каникулярный период)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09.2.11.00000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27 500,00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27 500,00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27 500,00</w:t>
            </w:r>
          </w:p>
        </w:tc>
      </w:tr>
      <w:tr w:rsidR="004A4853" w:rsidRPr="004A4853" w:rsidTr="006D44A5">
        <w:trPr>
          <w:trHeight w:val="44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окружной проект "Дворовая практика" (организация деятельности студентов для работы с детьми и молодежью по месту жительства в каникулярный период)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09.2.11.29080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27 500,00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27 500,00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27 500,00</w:t>
            </w:r>
          </w:p>
        </w:tc>
      </w:tr>
      <w:tr w:rsidR="004A4853" w:rsidRPr="004A4853" w:rsidTr="006D44A5">
        <w:trPr>
          <w:trHeight w:val="46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09.2.11.29080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27 500,00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27 500,00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27 500,00</w:t>
            </w:r>
          </w:p>
        </w:tc>
      </w:tr>
      <w:tr w:rsidR="004A4853" w:rsidRPr="004A4853" w:rsidTr="006D44A5">
        <w:trPr>
          <w:trHeight w:val="61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Выявление и поддержка способной молодежи по различным направлениям творческой деятельности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09.2.20.00000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137 800,00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137 800,00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137 800,00</w:t>
            </w:r>
          </w:p>
        </w:tc>
      </w:tr>
      <w:tr w:rsidR="004A4853" w:rsidRPr="004A4853" w:rsidTr="006D44A5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proofErr w:type="spellStart"/>
            <w:r w:rsidRPr="004A4853">
              <w:rPr>
                <w:rFonts w:eastAsia="Times New Roman"/>
                <w:color w:val="000000"/>
              </w:rPr>
              <w:t>Фотокросс</w:t>
            </w:r>
            <w:proofErr w:type="spellEnd"/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09.2.21.00000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18 000,00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18 000,00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18 000,00</w:t>
            </w:r>
          </w:p>
        </w:tc>
      </w:tr>
      <w:tr w:rsidR="004A4853" w:rsidRPr="004A4853" w:rsidTr="006D44A5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 xml:space="preserve">Расходы на </w:t>
            </w:r>
            <w:proofErr w:type="spellStart"/>
            <w:r w:rsidRPr="004A4853">
              <w:rPr>
                <w:rFonts w:eastAsia="Times New Roman"/>
                <w:color w:val="000000"/>
              </w:rPr>
              <w:t>фотокросс</w:t>
            </w:r>
            <w:proofErr w:type="spellEnd"/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09.2.21.29080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18 000,00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18 000,00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18 000,00</w:t>
            </w:r>
          </w:p>
        </w:tc>
      </w:tr>
      <w:tr w:rsidR="004A4853" w:rsidRPr="004A4853" w:rsidTr="006D44A5">
        <w:trPr>
          <w:trHeight w:val="39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09.2.21.29080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18 000,00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18 000,00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18 000,00</w:t>
            </w:r>
          </w:p>
        </w:tc>
      </w:tr>
      <w:tr w:rsidR="004A4853" w:rsidRPr="004A4853" w:rsidTr="006D44A5">
        <w:trPr>
          <w:trHeight w:val="40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Творческие мероприятия (по отдельному плану)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09.2.22.00000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35 000,00</w:t>
            </w:r>
          </w:p>
        </w:tc>
      </w:tr>
      <w:tr w:rsidR="004A4853" w:rsidRPr="004A4853" w:rsidTr="006D44A5">
        <w:trPr>
          <w:trHeight w:val="26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творческие мероприятия (по отдельному плану)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09.2.22.29080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35 000,00</w:t>
            </w:r>
          </w:p>
        </w:tc>
      </w:tr>
      <w:tr w:rsidR="004A4853" w:rsidRPr="004A4853" w:rsidTr="006D44A5">
        <w:trPr>
          <w:trHeight w:val="4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09.2.22.29080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35 000,00</w:t>
            </w:r>
          </w:p>
        </w:tc>
      </w:tr>
      <w:tr w:rsidR="004A4853" w:rsidRPr="004A4853" w:rsidTr="006D44A5">
        <w:trPr>
          <w:trHeight w:val="6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Интеллектуально-развлекательные мероприятия (по отдельному плану)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09.2.23.00000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84 800,00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84 800,00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84 800,00</w:t>
            </w:r>
          </w:p>
        </w:tc>
      </w:tr>
      <w:tr w:rsidR="004A4853" w:rsidRPr="004A4853" w:rsidTr="006D44A5">
        <w:trPr>
          <w:trHeight w:val="48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интеллектуально-развлекательные мероприятия (по отдельному плану)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09.2.23.29080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84 800,00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84 800,00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84 800,00</w:t>
            </w:r>
          </w:p>
        </w:tc>
      </w:tr>
      <w:tr w:rsidR="004A4853" w:rsidRPr="004A4853" w:rsidTr="006D44A5">
        <w:trPr>
          <w:trHeight w:val="49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09.2.23.29080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84 800,00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84 800,00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84 800,00</w:t>
            </w:r>
          </w:p>
        </w:tc>
      </w:tr>
      <w:tr w:rsidR="004A4853" w:rsidRPr="004A4853" w:rsidTr="006D44A5">
        <w:trPr>
          <w:trHeight w:val="6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Пропаганда здорового образа жизни, профилактика асоциального поведения в молодёжной среде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09.2.30.00000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147 700,00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147 700,00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147 700,00</w:t>
            </w:r>
          </w:p>
        </w:tc>
      </w:tr>
      <w:tr w:rsidR="004A4853" w:rsidRPr="004A4853" w:rsidTr="006D44A5">
        <w:trPr>
          <w:trHeight w:val="6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lastRenderedPageBreak/>
              <w:t>Мероприятия, направленные на пропаганду здорового образа жизни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09.2.31.00000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147 700,00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147 700,00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147 700,00</w:t>
            </w:r>
          </w:p>
        </w:tc>
      </w:tr>
      <w:tr w:rsidR="004A4853" w:rsidRPr="004A4853" w:rsidTr="006D44A5">
        <w:trPr>
          <w:trHeight w:val="35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мероприятия, направленные на пропаганду здорового образа жизни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09.2.31.29080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147 700,00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147 700,00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147 700,00</w:t>
            </w:r>
          </w:p>
        </w:tc>
      </w:tr>
      <w:tr w:rsidR="004A4853" w:rsidRPr="004A4853" w:rsidTr="006D44A5">
        <w:trPr>
          <w:trHeight w:val="50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09.2.31.29080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147 700,00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147 700,00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147 700,00</w:t>
            </w:r>
          </w:p>
        </w:tc>
      </w:tr>
      <w:tr w:rsidR="004A4853" w:rsidRPr="004A4853" w:rsidTr="006D44A5">
        <w:trPr>
          <w:trHeight w:val="63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Увеличение числа молодежи, включенной в социально значимые проекты общественных организаций Нижегородской области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09.2.40.00000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160 500,00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160 500,00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160 500,00</w:t>
            </w:r>
          </w:p>
        </w:tc>
      </w:tr>
      <w:tr w:rsidR="004A4853" w:rsidRPr="004A4853" w:rsidTr="006D44A5">
        <w:trPr>
          <w:trHeight w:val="37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Участие молодежи в волонтерской деятельности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09.2.42.00000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60 500,00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60 500,00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60 500,00</w:t>
            </w:r>
          </w:p>
        </w:tc>
      </w:tr>
      <w:tr w:rsidR="004A4853" w:rsidRPr="004A4853" w:rsidTr="006D44A5">
        <w:trPr>
          <w:trHeight w:val="40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участие молодежи в волонтерской деятельности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09.2.42.29080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60 500,00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60 500,00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60 500,00</w:t>
            </w:r>
          </w:p>
        </w:tc>
      </w:tr>
      <w:tr w:rsidR="004A4853" w:rsidRPr="004A4853" w:rsidTr="006D44A5">
        <w:trPr>
          <w:trHeight w:val="40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09.2.42.29080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60 500,00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60 500,00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60 500,00</w:t>
            </w:r>
          </w:p>
        </w:tc>
      </w:tr>
      <w:tr w:rsidR="004A4853" w:rsidRPr="004A4853" w:rsidTr="006D44A5">
        <w:trPr>
          <w:trHeight w:val="27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Проведение конкурса молодежных инициатив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09.2.43.00000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100 000,00</w:t>
            </w:r>
          </w:p>
        </w:tc>
      </w:tr>
      <w:tr w:rsidR="004A4853" w:rsidRPr="004A4853" w:rsidTr="006D44A5">
        <w:trPr>
          <w:trHeight w:val="41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проведение конкурса молодежных инициатив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09.2.43.29080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100 000,00</w:t>
            </w:r>
          </w:p>
        </w:tc>
      </w:tr>
      <w:tr w:rsidR="004A4853" w:rsidRPr="004A4853" w:rsidTr="006D44A5">
        <w:trPr>
          <w:trHeight w:val="41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09.2.43.29080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100 000,00</w:t>
            </w:r>
          </w:p>
        </w:tc>
      </w:tr>
      <w:tr w:rsidR="004A4853" w:rsidRPr="004A4853" w:rsidTr="006D44A5">
        <w:trPr>
          <w:trHeight w:val="56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Военно-патриотическое воспитание и привлечение молодёжи к участию в работе военно-патриотических клубов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09.2.50.00000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180 650,00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180 650,00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180 650,00</w:t>
            </w:r>
          </w:p>
        </w:tc>
      </w:tr>
      <w:tr w:rsidR="004A4853" w:rsidRPr="004A4853" w:rsidTr="006D44A5">
        <w:trPr>
          <w:trHeight w:val="58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Содействие в развитии работы военно-патриотических клубов (оказание финансовой помощи на проводимые мероприятия и покупку материально-технической базы)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09.2.51.00000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127 200,00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127 200,00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127 200,00</w:t>
            </w:r>
          </w:p>
        </w:tc>
      </w:tr>
      <w:tr w:rsidR="004A4853" w:rsidRPr="004A4853" w:rsidTr="006D44A5">
        <w:trPr>
          <w:trHeight w:val="74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содействие в развитии работы военно-патриотических клубов (оказание финансовой помощи на проводимые мероприятия и покупку материально-технической базы)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09.2.51.29080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127 200,00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127 200,00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127 200,00</w:t>
            </w:r>
          </w:p>
        </w:tc>
      </w:tr>
      <w:tr w:rsidR="004A4853" w:rsidRPr="004A4853" w:rsidTr="006D44A5">
        <w:trPr>
          <w:trHeight w:val="27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 xml:space="preserve">Закупка товаров, работ и услуг для обеспечения </w:t>
            </w:r>
            <w:r w:rsidRPr="004A4853">
              <w:rPr>
                <w:rFonts w:eastAsia="Times New Roman"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lastRenderedPageBreak/>
              <w:t>09.2.51.29080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127 200,00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127 200,00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127 200,00</w:t>
            </w:r>
          </w:p>
        </w:tc>
      </w:tr>
      <w:tr w:rsidR="004A4853" w:rsidRPr="004A4853" w:rsidTr="006D44A5">
        <w:trPr>
          <w:trHeight w:val="13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lastRenderedPageBreak/>
              <w:t>Патриотические акции (по отдельному плану)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09.2.52.00000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7 200,00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7 200,00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7 200,00</w:t>
            </w:r>
          </w:p>
        </w:tc>
      </w:tr>
      <w:tr w:rsidR="004A4853" w:rsidRPr="004A4853" w:rsidTr="006D44A5">
        <w:trPr>
          <w:trHeight w:val="28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патриотические акции (по отдельному плану)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09.2.52.29080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7 200,00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7 200,00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7 200,00</w:t>
            </w:r>
          </w:p>
        </w:tc>
      </w:tr>
      <w:tr w:rsidR="004A4853" w:rsidRPr="004A4853" w:rsidTr="006D44A5">
        <w:trPr>
          <w:trHeight w:val="4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09.2.52.29080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7 200,00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7 200,00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7 200,00</w:t>
            </w:r>
          </w:p>
        </w:tc>
      </w:tr>
      <w:tr w:rsidR="004A4853" w:rsidRPr="004A4853" w:rsidTr="006D44A5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Прочие расходы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09.2.53.00000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46 250,00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46 250,00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46 250,00</w:t>
            </w:r>
          </w:p>
        </w:tc>
      </w:tr>
      <w:tr w:rsidR="004A4853" w:rsidRPr="004A4853" w:rsidTr="006D44A5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Прочие расходы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09.2.53.29080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46 250,00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46 250,00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46 250,00</w:t>
            </w:r>
          </w:p>
        </w:tc>
      </w:tr>
      <w:tr w:rsidR="004A4853" w:rsidRPr="004A4853" w:rsidTr="006D44A5">
        <w:trPr>
          <w:trHeight w:val="20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09.2.53.29080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46 250,00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46 250,00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46 250,00</w:t>
            </w:r>
          </w:p>
        </w:tc>
      </w:tr>
      <w:tr w:rsidR="004A4853" w:rsidRPr="004A4853" w:rsidTr="006D44A5">
        <w:trPr>
          <w:trHeight w:val="21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Подпрограмма «Развитие физической культуры и спорта"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09.3.00.00000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1 578 490,00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49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Повышение интереса населения к занятиям физической культурой и спортом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09.3.01.00000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1 578 490,00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358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Мероприятия в области спорта и физической культуры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09.3.01.29080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1 578 490,00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107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09.3.01.29080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160 000,00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39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09.3.01.29080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1 418 490,00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6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09.5.00.00000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63 033 922,84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47 412 933,50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58 803 305,00</w:t>
            </w:r>
          </w:p>
        </w:tc>
      </w:tr>
      <w:tr w:rsidR="004A4853" w:rsidRPr="004A4853" w:rsidTr="006D44A5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09.5.01.00000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4 807 600,00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4 807 600,00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4 807 600,00</w:t>
            </w:r>
          </w:p>
        </w:tc>
      </w:tr>
      <w:tr w:rsidR="004A4853" w:rsidRPr="004A4853" w:rsidTr="006D44A5">
        <w:trPr>
          <w:trHeight w:val="6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 xml:space="preserve">Расходы на обеспечение </w:t>
            </w:r>
            <w:proofErr w:type="gramStart"/>
            <w:r w:rsidRPr="004A4853">
              <w:rPr>
                <w:rFonts w:eastAsia="Times New Roman"/>
                <w:color w:val="000000"/>
              </w:rPr>
              <w:t>деятельности аппарата управления отдела культуры</w:t>
            </w:r>
            <w:proofErr w:type="gramEnd"/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09.5.01.20190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4 807 600,00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4 807 600,00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4 807 600,00</w:t>
            </w:r>
          </w:p>
        </w:tc>
      </w:tr>
      <w:tr w:rsidR="004A4853" w:rsidRPr="004A4853" w:rsidTr="006D44A5">
        <w:trPr>
          <w:trHeight w:val="27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4A4853">
              <w:rPr>
                <w:rFonts w:eastAsia="Times New Roman"/>
                <w:color w:val="00000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lastRenderedPageBreak/>
              <w:t>09.5.01.20190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4 746 700,00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4 746 700,00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4 746 700,00</w:t>
            </w:r>
          </w:p>
        </w:tc>
      </w:tr>
      <w:tr w:rsidR="004A4853" w:rsidRPr="004A4853" w:rsidTr="006D44A5">
        <w:trPr>
          <w:trHeight w:val="27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09.5.01.20190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59 900,00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60 900,00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60 900,00</w:t>
            </w:r>
          </w:p>
        </w:tc>
      </w:tr>
      <w:tr w:rsidR="004A4853" w:rsidRPr="004A4853" w:rsidTr="006D44A5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09.5.01.20190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388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09.5.02.00000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58 226 322,84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42 605 333,50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53 995 705,00</w:t>
            </w:r>
          </w:p>
        </w:tc>
      </w:tr>
      <w:tr w:rsidR="004A4853" w:rsidRPr="004A4853" w:rsidTr="006D44A5">
        <w:trPr>
          <w:trHeight w:val="40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09.5.02.45590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58 226 322,84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42 605 333,50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53 995 705,00</w:t>
            </w:r>
          </w:p>
        </w:tc>
      </w:tr>
      <w:tr w:rsidR="004A4853" w:rsidRPr="004A4853" w:rsidTr="006D44A5">
        <w:trPr>
          <w:trHeight w:val="1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09.5.02.45590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57 857 915,14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41 420 418,50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52 810 790,00</w:t>
            </w:r>
          </w:p>
        </w:tc>
      </w:tr>
      <w:tr w:rsidR="004A4853" w:rsidRPr="004A4853" w:rsidTr="006D44A5">
        <w:trPr>
          <w:trHeight w:val="45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09.5.02.45590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365 907,70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1 184 915,00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1 184 915,00</w:t>
            </w:r>
          </w:p>
        </w:tc>
      </w:tr>
      <w:tr w:rsidR="004A4853" w:rsidRPr="004A4853" w:rsidTr="006D44A5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09.5.02.45590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70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Муниципальная программа «Обеспечение жильём молодых семей Воскресенского муниципального округа Нижегородской области»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10.0.00.00000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200 000,00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1 678 100,00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1 699 700,00</w:t>
            </w:r>
          </w:p>
        </w:tc>
      </w:tr>
      <w:tr w:rsidR="004A4853" w:rsidRPr="004A4853" w:rsidTr="006D44A5">
        <w:trPr>
          <w:trHeight w:val="72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 xml:space="preserve">Подпрограмма "Поддержка в решении жилищной проблемы молодых семей, признанных в установленном </w:t>
            </w:r>
            <w:proofErr w:type="gramStart"/>
            <w:r w:rsidRPr="004A4853">
              <w:rPr>
                <w:rFonts w:eastAsia="Times New Roman"/>
                <w:color w:val="000000"/>
              </w:rPr>
              <w:t>порядке</w:t>
            </w:r>
            <w:proofErr w:type="gramEnd"/>
            <w:r w:rsidRPr="004A4853">
              <w:rPr>
                <w:rFonts w:eastAsia="Times New Roman"/>
                <w:color w:val="000000"/>
              </w:rPr>
              <w:t xml:space="preserve"> нуждающимися в улучшении жилищных условий"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10.1.00.00000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1 678 100,00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1 699 700,00</w:t>
            </w:r>
          </w:p>
        </w:tc>
      </w:tr>
      <w:tr w:rsidR="004A4853" w:rsidRPr="004A4853" w:rsidTr="006D44A5">
        <w:trPr>
          <w:trHeight w:val="55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lastRenderedPageBreak/>
              <w:t>Обеспечение первичной финансовой поддержки молодых семей, нуждающихся в жилых помещениях, приобретение (строительство) отдельного благоустроенного жилья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10.1.01.00000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1 678 100,00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1 699 700,00</w:t>
            </w:r>
          </w:p>
        </w:tc>
      </w:tr>
      <w:tr w:rsidR="004A4853" w:rsidRPr="004A4853" w:rsidTr="006D44A5">
        <w:trPr>
          <w:trHeight w:val="55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10.1.01.L4970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1 678 100,00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1 699 700,00</w:t>
            </w:r>
          </w:p>
        </w:tc>
      </w:tr>
      <w:tr w:rsidR="004A4853" w:rsidRPr="004A4853" w:rsidTr="006D44A5">
        <w:trPr>
          <w:trHeight w:val="15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10.1.01.L4970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1 678 100,00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1 699 700,00</w:t>
            </w:r>
          </w:p>
        </w:tc>
      </w:tr>
      <w:tr w:rsidR="004A4853" w:rsidRPr="004A4853" w:rsidTr="006D44A5">
        <w:trPr>
          <w:trHeight w:val="101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Муниципальная программа «Защита населения и территории Воскресенского муниципального округа Нижегородской области от чрезвычайных ситуаций, противодействие терроризму и экстремизму, обеспечение безопасности дорожного движения»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11.0.00.00000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50 932 920,00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47 563 600,00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47 563 600,00</w:t>
            </w:r>
          </w:p>
        </w:tc>
      </w:tr>
      <w:tr w:rsidR="004A4853" w:rsidRPr="004A4853" w:rsidTr="006D44A5">
        <w:trPr>
          <w:trHeight w:val="48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Подпрограмма "Защита населения Воскресенского муниципального округа от чрезвычайных ситуаций"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11.1.00.00000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1 908 320,00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400 000,00</w:t>
            </w:r>
          </w:p>
        </w:tc>
      </w:tr>
      <w:tr w:rsidR="004A4853" w:rsidRPr="004A4853" w:rsidTr="006D44A5">
        <w:trPr>
          <w:trHeight w:val="35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Защита населения Воскресенского муниципального округа от чрезвычайных ситуаций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11.1.10.00000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930 000,00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400 000,00</w:t>
            </w:r>
          </w:p>
        </w:tc>
      </w:tr>
      <w:tr w:rsidR="004A4853" w:rsidRPr="004A4853" w:rsidTr="006D44A5">
        <w:trPr>
          <w:trHeight w:val="64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Получение информации об опасных и неблагоприятных метрологических и гидрологических явлениях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11.1.11.00000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66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получение информации об опасных и неблагоприятных метрологических и гидрологических явлениях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11.1.11.29910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25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11.1.11.29910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54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Поддержание необходимого количества финансовых сре</w:t>
            </w:r>
            <w:proofErr w:type="gramStart"/>
            <w:r w:rsidRPr="004A4853">
              <w:rPr>
                <w:rFonts w:eastAsia="Times New Roman"/>
                <w:color w:val="000000"/>
              </w:rPr>
              <w:t>дств в ц</w:t>
            </w:r>
            <w:proofErr w:type="gramEnd"/>
            <w:r w:rsidRPr="004A4853">
              <w:rPr>
                <w:rFonts w:eastAsia="Times New Roman"/>
                <w:color w:val="000000"/>
              </w:rPr>
              <w:t xml:space="preserve">елевом финансовом резерве для предупреждения и ликвидации </w:t>
            </w:r>
            <w:r w:rsidRPr="004A4853">
              <w:rPr>
                <w:rFonts w:eastAsia="Times New Roman"/>
                <w:color w:val="000000"/>
              </w:rPr>
              <w:lastRenderedPageBreak/>
              <w:t>чрезвычайных ситуаций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lastRenderedPageBreak/>
              <w:t>11.1.12.00000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400 000,00</w:t>
            </w:r>
          </w:p>
        </w:tc>
      </w:tr>
      <w:tr w:rsidR="004A4853" w:rsidRPr="004A4853" w:rsidTr="006D44A5">
        <w:trPr>
          <w:trHeight w:val="6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lastRenderedPageBreak/>
              <w:t>Предупреждение и ликвидация последствий чрезвычайных ситуаций и стихийных бедствий природного и техногенного характера (целевой резерв на ГО и ЧС)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11.1.12.25041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400 000,00</w:t>
            </w:r>
          </w:p>
        </w:tc>
      </w:tr>
      <w:tr w:rsidR="004A4853" w:rsidRPr="004A4853" w:rsidTr="006D44A5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11.1.12.25041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400 000,00</w:t>
            </w:r>
          </w:p>
        </w:tc>
      </w:tr>
      <w:tr w:rsidR="004A4853" w:rsidRPr="004A4853" w:rsidTr="006D44A5">
        <w:trPr>
          <w:trHeight w:val="52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 xml:space="preserve">Приведение в соответствующий вид укрытий (в количестве 4 шт.) </w:t>
            </w:r>
            <w:proofErr w:type="gramStart"/>
            <w:r w:rsidRPr="004A4853">
              <w:rPr>
                <w:rFonts w:eastAsia="Times New Roman"/>
                <w:color w:val="000000"/>
              </w:rPr>
              <w:t>согласно ГОСТА</w:t>
            </w:r>
            <w:proofErr w:type="gramEnd"/>
            <w:r w:rsidRPr="004A4853">
              <w:rPr>
                <w:rFonts w:eastAsia="Times New Roman"/>
                <w:color w:val="000000"/>
              </w:rPr>
              <w:t>, находящихся на балансе администрации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11.1.13.00000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53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 xml:space="preserve">Расходы на приведение в соответствующий вид укрытий (в количестве 4 шт.) </w:t>
            </w:r>
            <w:proofErr w:type="gramStart"/>
            <w:r w:rsidRPr="004A4853">
              <w:rPr>
                <w:rFonts w:eastAsia="Times New Roman"/>
                <w:color w:val="000000"/>
              </w:rPr>
              <w:t>согласно ГОСТА</w:t>
            </w:r>
            <w:proofErr w:type="gramEnd"/>
            <w:r w:rsidRPr="004A4853">
              <w:rPr>
                <w:rFonts w:eastAsia="Times New Roman"/>
                <w:color w:val="000000"/>
              </w:rPr>
              <w:t>, находящихся на балансе администрации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11.1.13.29910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26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11.1.13.29910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112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Подготовка населения в области гражданской обороны, защиты населения и территории от чрезвычайных ситуаций на территории Воскресенского муниципального округа Нижегородской области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11.1.20.00000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225 320,00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58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Обучение руководящего состава ГОЧС в учебно - методическом центре ГО и ЧС Нижегородской области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11.1.21.00000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87 000,00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1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обучение руководящего состава ГОЧС в учебно - методическом центре ГО и ЧС Нижегородской области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11.1.21.29910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87 000,00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46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11.1.21.29910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87 000,00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18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Оснащение учебно-консультационных пунктов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11.1.22.00000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18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оснащение учебно-консультационных пунктов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11.1.22.29910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31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11.1.22.29910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6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lastRenderedPageBreak/>
              <w:t>Изготовление плакатов, памяток в области гражданской обороны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11.1.23.00000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38 320,00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26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изготовление плакатов, памяток в области гражданской обороны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11.1.23.29910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38 320,00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27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11.1.23.29910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38 320,00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128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Поддержание в готовности муниципального сегмента региональной автоматизированной системы централизованного оповещения населения Нижегородской области (РАСЦО) на территории Воскресенского муниципального округа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11.1.30.00000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753 000,00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47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Оплата услуг по обслуживанию каналов передачи данных муниципального сегмента РАСЦО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11.1.31.00000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130 000,00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48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оплату услуг по обслуживанию каналов передачи данных муниципального сегмента РАСЦО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11.1.31.29910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130 000,00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49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11.1.31.29910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130 000,00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6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Оплата услуг по обслуживанию оборудования РАСЦО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11.1.32.00000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181 000,00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6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оплату услуг по обслуживанию оборудования РАСЦО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11.1.32.29910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181 000,00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35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11.1.32.29910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181 000,00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22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Оплата услуг за поставку электроэнергии для оборудования РАСЦО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11.1.33.00000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142 000,00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35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оплату услуг за поставку электроэнергии для оборудования РАСЦО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11.1.33.29910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142 000,00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50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11.1.33.29910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142 000,00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37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lastRenderedPageBreak/>
              <w:t>Оплата услуг по обслуживанию оборудования КТСО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11.1.35.00000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238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оплату услуг по обслуживанию оборудования КТСО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11.1.35.29910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6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11.1.35.29910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29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Замена аккумуляторов в источниках бесперебойного питания РАСЦО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11.1.37.00000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288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замену аккумуляторов в источниках бесперебойного питания РАСЦО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11.1.37.29910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29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11.1.37.29910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16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Подпрограмма "Обеспечение пожарной безопасности"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11.2.00.00000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40 049 000,00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38 553 000,00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38 553 000,00</w:t>
            </w:r>
          </w:p>
        </w:tc>
      </w:tr>
      <w:tr w:rsidR="004A4853" w:rsidRPr="004A4853" w:rsidTr="006D44A5">
        <w:trPr>
          <w:trHeight w:val="6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Обеспечение деятельности муниципальной пожарной охраны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11.2.03.00000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38 853 000,00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38 553 000,00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38 553 000,00</w:t>
            </w:r>
          </w:p>
        </w:tc>
      </w:tr>
      <w:tr w:rsidR="004A4853" w:rsidRPr="004A4853" w:rsidTr="006D44A5">
        <w:trPr>
          <w:trHeight w:val="6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обеспечение деятельности муниципальной пожарной охраны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11.2.03.29910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38 853 000,00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38 553 000,00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38 553 000,00</w:t>
            </w:r>
          </w:p>
        </w:tc>
      </w:tr>
      <w:tr w:rsidR="004A4853" w:rsidRPr="004A4853" w:rsidTr="006D44A5">
        <w:trPr>
          <w:trHeight w:val="86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11.2.03.29910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35 989 800,00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35 989 800,00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35 989 800,00</w:t>
            </w:r>
          </w:p>
        </w:tc>
      </w:tr>
      <w:tr w:rsidR="004A4853" w:rsidRPr="004A4853" w:rsidTr="006D44A5">
        <w:trPr>
          <w:trHeight w:val="47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11.2.03.29910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2 863 200,00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2 563 200,00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2 563 200,00</w:t>
            </w:r>
          </w:p>
        </w:tc>
      </w:tr>
      <w:tr w:rsidR="004A4853" w:rsidRPr="004A4853" w:rsidTr="006D44A5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Обеспечение пожарной безопасности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11.2.10.00000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1 196 000,00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6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Оборудование минерализованных полос (опашка) вокруг населенных пунктов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11.2.12.00000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1 196 000,00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35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оборудование минерализованных полос (опашка) вокруг населенных пунктов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11.2.12.29910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1 196 000,00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50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11.2.12.29910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1 196 000,00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6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Подпрограмма "Развитие единой дежурно-диспетчерской службы Воскресенского муниципального округа Нижегородской области"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11.3.00.00000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8 665 600,00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8 585 600,00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8 585 600,00</w:t>
            </w:r>
          </w:p>
        </w:tc>
      </w:tr>
      <w:tr w:rsidR="004A4853" w:rsidRPr="004A4853" w:rsidTr="006D44A5">
        <w:trPr>
          <w:trHeight w:val="27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Обеспечение повседневной деятельности ЕДДС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11.3.01.00000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8 665 600,00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8 585 600,00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8 585 600,00</w:t>
            </w:r>
          </w:p>
        </w:tc>
      </w:tr>
      <w:tr w:rsidR="004A4853" w:rsidRPr="004A4853" w:rsidTr="006D44A5">
        <w:trPr>
          <w:trHeight w:val="27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обеспечение деятельности ЕДДС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11.3.01.02590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8 665 600,00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8 585 600,00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8 585 600,00</w:t>
            </w:r>
          </w:p>
        </w:tc>
      </w:tr>
      <w:tr w:rsidR="004A4853" w:rsidRPr="004A4853" w:rsidTr="006D44A5">
        <w:trPr>
          <w:trHeight w:val="56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11.3.01.02590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7 961 500,00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7 961 500,00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7 961 500,00</w:t>
            </w:r>
          </w:p>
        </w:tc>
      </w:tr>
      <w:tr w:rsidR="004A4853" w:rsidRPr="004A4853" w:rsidTr="006D44A5">
        <w:trPr>
          <w:trHeight w:val="16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11.3.01.02590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704 100,00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624 100,00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624 100,00</w:t>
            </w:r>
          </w:p>
        </w:tc>
      </w:tr>
      <w:tr w:rsidR="004A4853" w:rsidRPr="004A4853" w:rsidTr="006D44A5">
        <w:trPr>
          <w:trHeight w:val="60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Подпрограмма "О мерах по противодействию терроризму и экстремизму на территории Воскресенского муниципального округа Нижегородской области"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11.4.00.00000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104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Приведение антитеррористической защищенности социально значимых объектов (образования, здравоохранения, торговли, культуры, спорта), объектов транспортного комплекса и мест массового пребывания людей в соответствие установленным требованиям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11.4.10.00000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2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Содержание камеры видеонаблюдения на въезде в р.п.Воскресенское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11.4.14.00000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22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содержание камеры видеонаблюдения на въезде в р.п.Воскресенское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11.4.14.29910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37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11.4.14.29910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27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 xml:space="preserve">Проведение мероприятий, направленных на </w:t>
            </w:r>
            <w:r w:rsidRPr="004A4853">
              <w:rPr>
                <w:rFonts w:eastAsia="Times New Roman"/>
                <w:color w:val="000000"/>
              </w:rPr>
              <w:lastRenderedPageBreak/>
              <w:t>устранение причин, условий и обстоятельств, способствующих распространению идеологии терроризма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lastRenderedPageBreak/>
              <w:t>11.4.30.00000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11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lastRenderedPageBreak/>
              <w:t>Изготовление памяток по профилактическим мерам антитеррористического характера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11.4.31.00000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40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изготовление памяток по профилактическим мерам антитеррористического характера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11.4.31.29910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27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11.4.31.29910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43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Подпрограмма «Повышение безопасности дорожного движения в Воскресенском муниципальном округе Нижегородской области»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11.5.00.00000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265 000,00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25 000,00</w:t>
            </w:r>
          </w:p>
        </w:tc>
      </w:tr>
      <w:tr w:rsidR="004A4853" w:rsidRPr="004A4853" w:rsidTr="006D44A5">
        <w:trPr>
          <w:trHeight w:val="101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Создание системы пропаганды с целью формирования негативного отношения к правонарушителям в сфере дорожного движения, повышение культуры вождения, формирование у детей навыков безопасного поведения на дорогах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11.5.10.00000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265 000,00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25 000,00</w:t>
            </w:r>
          </w:p>
        </w:tc>
      </w:tr>
      <w:tr w:rsidR="004A4853" w:rsidRPr="004A4853" w:rsidTr="006D44A5">
        <w:trPr>
          <w:trHeight w:val="608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Приобретение призов победителям детской конкурсной программы по профилактике детского дорожно-транспортного травматизма «Красный, желтый, зеленый»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11.5.11.00000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638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приобретение призов победителям детской конкурсной программы по профилактике детского дорожно-транспортного травматизма «Красный, желтый, зеленый»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11.5.11.29910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35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11.5.11.29910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50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Приобретение призов победителям выставки детских рисунков по тематике БДД, смотров-конкурсов сочинений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11.5.12.00000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37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lastRenderedPageBreak/>
              <w:t>Расходы на приобретение призов победителям выставки детских рисунков по тематике БДД, смотров-конкурсов сочинений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11.5.12.29910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40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11.5.12.29910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39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 xml:space="preserve">Приобретение и распространение среди первоклассников </w:t>
            </w:r>
            <w:proofErr w:type="spellStart"/>
            <w:r w:rsidRPr="004A4853">
              <w:rPr>
                <w:rFonts w:eastAsia="Times New Roman"/>
                <w:color w:val="000000"/>
              </w:rPr>
              <w:t>световозвращающих</w:t>
            </w:r>
            <w:proofErr w:type="spellEnd"/>
            <w:r w:rsidRPr="004A4853">
              <w:rPr>
                <w:rFonts w:eastAsia="Times New Roman"/>
                <w:color w:val="000000"/>
              </w:rPr>
              <w:t xml:space="preserve"> детских нарукавных повязок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11.5.13.00000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25 000,00</w:t>
            </w:r>
          </w:p>
        </w:tc>
      </w:tr>
      <w:tr w:rsidR="004A4853" w:rsidRPr="004A4853" w:rsidTr="006D44A5">
        <w:trPr>
          <w:trHeight w:val="6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 xml:space="preserve">Расходы на приобретение и распространение среди первоклассников </w:t>
            </w:r>
            <w:proofErr w:type="spellStart"/>
            <w:r w:rsidRPr="004A4853">
              <w:rPr>
                <w:rFonts w:eastAsia="Times New Roman"/>
                <w:color w:val="000000"/>
              </w:rPr>
              <w:t>световозвращающих</w:t>
            </w:r>
            <w:proofErr w:type="spellEnd"/>
            <w:r w:rsidRPr="004A4853">
              <w:rPr>
                <w:rFonts w:eastAsia="Times New Roman"/>
                <w:color w:val="000000"/>
              </w:rPr>
              <w:t xml:space="preserve"> детских нарукавных повязок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11.5.13.29910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25 000,00</w:t>
            </w:r>
          </w:p>
        </w:tc>
      </w:tr>
      <w:tr w:rsidR="004A4853" w:rsidRPr="004A4853" w:rsidTr="006D44A5">
        <w:trPr>
          <w:trHeight w:val="418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11.5.13.29910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25 000,00</w:t>
            </w:r>
          </w:p>
        </w:tc>
      </w:tr>
      <w:tr w:rsidR="004A4853" w:rsidRPr="004A4853" w:rsidTr="006D44A5">
        <w:trPr>
          <w:trHeight w:val="568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 xml:space="preserve">Приобретение и распространение среди учащихся образовательных учреждений и населения округа </w:t>
            </w:r>
            <w:proofErr w:type="spellStart"/>
            <w:r w:rsidRPr="004A4853">
              <w:rPr>
                <w:rFonts w:eastAsia="Times New Roman"/>
                <w:color w:val="000000"/>
              </w:rPr>
              <w:t>световозвращающих</w:t>
            </w:r>
            <w:proofErr w:type="spellEnd"/>
            <w:r w:rsidRPr="004A4853">
              <w:rPr>
                <w:rFonts w:eastAsia="Times New Roman"/>
                <w:color w:val="000000"/>
              </w:rPr>
              <w:t xml:space="preserve"> элементов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11.5.14.00000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125 000,00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57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 xml:space="preserve">Расходы на приобретение и распространение среди учащихся образовательных учреждений и населения округа </w:t>
            </w:r>
            <w:proofErr w:type="spellStart"/>
            <w:r w:rsidRPr="004A4853">
              <w:rPr>
                <w:rFonts w:eastAsia="Times New Roman"/>
                <w:color w:val="000000"/>
              </w:rPr>
              <w:t>световозвращающих</w:t>
            </w:r>
            <w:proofErr w:type="spellEnd"/>
            <w:r w:rsidRPr="004A4853">
              <w:rPr>
                <w:rFonts w:eastAsia="Times New Roman"/>
                <w:color w:val="000000"/>
              </w:rPr>
              <w:t xml:space="preserve"> элементов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11.5.14.29910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30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11.5.14.29910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Акция "Засветись"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11.5.14.29920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56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11.5.14.29920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55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Изготовление и размещение баннеров наружной рекламы по тематике безопасности дорожного движения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11.5.16.00000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56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изготовление и размещение баннеров наружной рекламы по тематике безопасности дорожного движения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11.5.16.29910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43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11.5.16.29910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30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Установка (закрепление) баннеров наружной рекламы по тематике БДД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11.5.17.00000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31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установку (закрепление) баннеров наружной рекламы по тематике БДД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11.5.17.29910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44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11.5.17.29910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31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Изготовление и распространение профилактических листовок по тематике БДД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11.5.18.00000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1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изготовление и распространение профилактических листовок по тематике БДД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11.5.18.29910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27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11.5.18.29910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56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Приобретение (распространение) светоотражающих жилетов и приобретение форменной одежды для отряда юных инспекторов движения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11.5.19.00000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58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приобретение (распространение) светоотражающих жилетов и приобретение форменной одежды для отряда юных инспекторов движения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11.5.19.29910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18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11.5.19.29910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61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Муниципальная программа «Развитие агропромышленного комплекса Воскресенского муниципального округа Нижегородской области»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12.0.00.00000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5 352 830,00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5 082 900,00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5 098 200,00</w:t>
            </w:r>
          </w:p>
        </w:tc>
      </w:tr>
      <w:tr w:rsidR="004A4853" w:rsidRPr="004A4853" w:rsidTr="006D44A5">
        <w:trPr>
          <w:trHeight w:val="76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Подпрограмма "Развитие сельского хозяйства, пищевой и перерабатывающей промышленности Воскресенского муниципального района" до 2024 года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12.1.00.00000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269 930,00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7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 xml:space="preserve">Развитие производства продукции </w:t>
            </w:r>
            <w:r w:rsidRPr="004A4853">
              <w:rPr>
                <w:rFonts w:eastAsia="Times New Roman"/>
                <w:color w:val="000000"/>
              </w:rPr>
              <w:lastRenderedPageBreak/>
              <w:t>животноводства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lastRenderedPageBreak/>
              <w:t>12.1.02.00000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18 400,00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63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lastRenderedPageBreak/>
              <w:t>Расходы на предоставление субсидий на возмещение части затрат на проведение исследований химического состава и качества кормов (сена, силоса)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12.1.02.25074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18 400,00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12.1.02.25074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18 400,00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34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Развитие сельскохозяйственного производства (субсидирование части затрат)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12.1.04.00000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45 430,00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47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возмещение части затрат на проведение исследований побочных продуктов животноводства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12.1.04.29091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45 430,00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12.1.04.29091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45 430,00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6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Формирование кадрового потенциала АПК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12.1.40.00000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143 100,00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1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Реализация мер муниципальной поддержки кадрового потенциала АПК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12.1.41.00000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143 100,00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27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реализацию мер муниципальной поддержки кадрового потенциала АПК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12.1.41.29090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143 100,00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14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12.1.41.29090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143 100,00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57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Повышение квалификации руководителей и специалистов сельскохозяйственных организаций, крестьянских (фермерских) хозяйств и Управления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12.1.42.00000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33 000,00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101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повышение квалификации руководителей и специалистов сельскохозяйственных организаций, крестьянских (фермерских) хозяйств и Управления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12.1.42.29090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33 000,00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34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12.1.42.29090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33 000,00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34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Информационное обслуживание сельскохозяйственных товаропроизводителей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12.1.51.00000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64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lastRenderedPageBreak/>
              <w:t xml:space="preserve">Оплата услуг по договору на предоставление доступа и абонентское обслуживание в Системе "Контур-Экстерн" и справочно-правовом </w:t>
            </w:r>
            <w:proofErr w:type="spellStart"/>
            <w:r w:rsidRPr="004A4853">
              <w:rPr>
                <w:rFonts w:eastAsia="Times New Roman"/>
                <w:color w:val="000000"/>
              </w:rPr>
              <w:t>вебсервисе</w:t>
            </w:r>
            <w:proofErr w:type="spellEnd"/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12.1.51.26030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21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12.1.51.26030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36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Подпрограмма "Эпизоотическое благополучие"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12.2.00.00000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229 600,00</w:t>
            </w:r>
          </w:p>
        </w:tc>
      </w:tr>
      <w:tr w:rsidR="004A4853" w:rsidRPr="004A4853" w:rsidTr="006D44A5">
        <w:trPr>
          <w:trHeight w:val="28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Управление природно-очаговыми заболеваниями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12.2.01.00000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229 600,00</w:t>
            </w:r>
          </w:p>
        </w:tc>
      </w:tr>
      <w:tr w:rsidR="004A4853" w:rsidRPr="004A4853" w:rsidTr="006D44A5">
        <w:trPr>
          <w:trHeight w:val="56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 xml:space="preserve">Расходы </w:t>
            </w:r>
            <w:proofErr w:type="gramStart"/>
            <w:r w:rsidRPr="004A4853">
              <w:rPr>
                <w:rFonts w:eastAsia="Times New Roman"/>
                <w:color w:val="000000"/>
              </w:rPr>
              <w:t>на осуществление полномочий 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12.2.01.73310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229 600,00</w:t>
            </w:r>
          </w:p>
        </w:tc>
      </w:tr>
      <w:tr w:rsidR="004A4853" w:rsidRPr="004A4853" w:rsidTr="006D44A5">
        <w:trPr>
          <w:trHeight w:val="42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12.2.01.73310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229 600,00</w:t>
            </w:r>
          </w:p>
        </w:tc>
      </w:tr>
      <w:tr w:rsidR="004A4853" w:rsidRPr="004A4853" w:rsidTr="006D44A5">
        <w:trPr>
          <w:trHeight w:val="28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Подпрограмма "Обеспечение реализации Программы"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12.4.00.00000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4 868 600,00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4 868 600,00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4 868 600,00</w:t>
            </w:r>
          </w:p>
        </w:tc>
      </w:tr>
      <w:tr w:rsidR="004A4853" w:rsidRPr="004A4853" w:rsidTr="006D44A5">
        <w:trPr>
          <w:trHeight w:val="41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Обеспечение реализации Программы и достижение индикаторов Программы (содержание аппарата управления)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12.4.01.00000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4 868 600,00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4 868 600,00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4 868 600,00</w:t>
            </w:r>
          </w:p>
        </w:tc>
      </w:tr>
      <w:tr w:rsidR="004A4853" w:rsidRPr="004A4853" w:rsidTr="006D44A5">
        <w:trPr>
          <w:trHeight w:val="44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осуществление государственных полномочий по поддержке сельскохозяйственного производства за счёт средств областного бюджета (единая субвенция)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12.4.01.73910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4 868 600,00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4 868 600,00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4 868 600,00</w:t>
            </w:r>
          </w:p>
        </w:tc>
      </w:tr>
      <w:tr w:rsidR="004A4853" w:rsidRPr="004A4853" w:rsidTr="006D44A5">
        <w:trPr>
          <w:trHeight w:val="88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12.4.01.73910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4 512 900,00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4 512 900,00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4 512 900,00</w:t>
            </w:r>
          </w:p>
        </w:tc>
      </w:tr>
      <w:tr w:rsidR="004A4853" w:rsidRPr="004A4853" w:rsidTr="006D44A5">
        <w:trPr>
          <w:trHeight w:val="48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12.4.01.73910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355 700,00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355 700,00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355 700,00</w:t>
            </w:r>
          </w:p>
        </w:tc>
      </w:tr>
      <w:tr w:rsidR="004A4853" w:rsidRPr="004A4853" w:rsidTr="006D44A5">
        <w:trPr>
          <w:trHeight w:val="78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lastRenderedPageBreak/>
              <w:t>Муниципальная программа «Управление муниципальным имуществом Воскресенского муниципального округа Нижегородской области»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13.0.00.00000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6 593 976,00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4 960 900,00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4 960 900,00</w:t>
            </w:r>
          </w:p>
        </w:tc>
      </w:tr>
      <w:tr w:rsidR="004A4853" w:rsidRPr="004A4853" w:rsidTr="006D44A5">
        <w:trPr>
          <w:trHeight w:val="64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Подпрограмма "Повышение эффективности использования муниципального имущества и земельных ресурсов"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13.1.00.00000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1 908 476,00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475 000,00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475 000,00</w:t>
            </w:r>
          </w:p>
        </w:tc>
      </w:tr>
      <w:tr w:rsidR="004A4853" w:rsidRPr="004A4853" w:rsidTr="006D44A5">
        <w:trPr>
          <w:trHeight w:val="38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Повышение эффективности использования муниципального имущества и земельных ресурсов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13.1.02.00000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1 908 476,00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475 000,00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475 000,00</w:t>
            </w:r>
          </w:p>
        </w:tc>
      </w:tr>
      <w:tr w:rsidR="004A4853" w:rsidRPr="004A4853" w:rsidTr="006D44A5">
        <w:trPr>
          <w:trHeight w:val="53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Формирование земельных участков, в том числе под объектами муниципальной собственности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13.1.02.29005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225 000,00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225 000,00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225 000,00</w:t>
            </w:r>
          </w:p>
        </w:tc>
      </w:tr>
      <w:tr w:rsidR="004A4853" w:rsidRPr="004A4853" w:rsidTr="006D44A5">
        <w:trPr>
          <w:trHeight w:val="40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13.1.02.29005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225 000,00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225 000,00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225 000,00</w:t>
            </w:r>
          </w:p>
        </w:tc>
      </w:tr>
      <w:tr w:rsidR="004A4853" w:rsidRPr="004A4853" w:rsidTr="006D44A5">
        <w:trPr>
          <w:trHeight w:val="27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Проведение технической инвентаризации объектов недвижимого имущества, линейных сооружений, в т.ч. имущества казны, изготовление технических планов, постановка на кадастровый учет и государственная регистрация прав, в том числе и для реализации прогнозного плана (программы) приватизации муниципального имущества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13.1.02.29011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433 476,00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418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13.1.02.29011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433 476,00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28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Оценка рыночной стоимости объектов муниципальной собственности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13.1.02.29012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250 000,00</w:t>
            </w:r>
          </w:p>
        </w:tc>
      </w:tr>
      <w:tr w:rsidR="004A4853" w:rsidRPr="004A4853" w:rsidTr="006D44A5">
        <w:trPr>
          <w:trHeight w:val="43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13.1.02.29012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250 000,00</w:t>
            </w:r>
          </w:p>
        </w:tc>
      </w:tr>
      <w:tr w:rsidR="004A4853" w:rsidRPr="004A4853" w:rsidTr="006D44A5">
        <w:trPr>
          <w:trHeight w:val="72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Приобретение имущества в муниципальную собственность Воскресенского муниципального округа Нижегородской области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13.1.02.29016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59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13.1.02.29016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6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13.2.00.00000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4 685 500,00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4 485 900,00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4 485 900,00</w:t>
            </w:r>
          </w:p>
        </w:tc>
      </w:tr>
      <w:tr w:rsidR="004A4853" w:rsidRPr="004A4853" w:rsidTr="006D44A5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13.2.01.00000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4 685 500,00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4 485 900,00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4 485 900,00</w:t>
            </w:r>
          </w:p>
        </w:tc>
      </w:tr>
      <w:tr w:rsidR="004A4853" w:rsidRPr="004A4853" w:rsidTr="006D44A5">
        <w:trPr>
          <w:trHeight w:val="6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обеспечение деятельности аппарата управления КУМИ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13.2.01.20190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4 685 500,00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4 485 900,00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4 485 900,00</w:t>
            </w:r>
          </w:p>
        </w:tc>
      </w:tr>
      <w:tr w:rsidR="004A4853" w:rsidRPr="004A4853" w:rsidTr="006D44A5">
        <w:trPr>
          <w:trHeight w:val="92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13.2.01.20190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4 490 500,00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4 325 000,00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4 325 000,00</w:t>
            </w:r>
          </w:p>
        </w:tc>
      </w:tr>
      <w:tr w:rsidR="004A4853" w:rsidRPr="004A4853" w:rsidTr="006D44A5">
        <w:trPr>
          <w:trHeight w:val="39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13.2.01.20190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195 000,00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160 900,00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160 900,00</w:t>
            </w:r>
          </w:p>
        </w:tc>
      </w:tr>
      <w:tr w:rsidR="004A4853" w:rsidRPr="004A4853" w:rsidTr="006D44A5">
        <w:trPr>
          <w:trHeight w:val="82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Муниципальная программа "Управление муниципальными финансами и муниципальным долгом Воскресенского муниципального округа Нижегородской области"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14.0.00.00000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18 520 000,00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17 944 100,00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17 974 100,00</w:t>
            </w:r>
          </w:p>
        </w:tc>
      </w:tr>
      <w:tr w:rsidR="004A4853" w:rsidRPr="004A4853" w:rsidTr="006D44A5">
        <w:trPr>
          <w:trHeight w:val="43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Подпрограмма "Организация и совершенствование бюджетного процесса Воскресенского муниципального округа"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14.1.00.00000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1 015 100,00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1 008 900,00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1 008 900,00</w:t>
            </w:r>
          </w:p>
        </w:tc>
      </w:tr>
      <w:tr w:rsidR="004A4853" w:rsidRPr="004A4853" w:rsidTr="006D44A5">
        <w:trPr>
          <w:trHeight w:val="6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Управление средствами резервного фонда администрации Воскресенского муниципального округа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14.1.14.00000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1 000 000,00</w:t>
            </w:r>
          </w:p>
        </w:tc>
      </w:tr>
      <w:tr w:rsidR="004A4853" w:rsidRPr="004A4853" w:rsidTr="006D44A5">
        <w:trPr>
          <w:trHeight w:val="6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Резервный фонд местной администрации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14.1.14.21100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1 000 000,00</w:t>
            </w:r>
          </w:p>
        </w:tc>
      </w:tr>
      <w:tr w:rsidR="004A4853" w:rsidRPr="004A4853" w:rsidTr="006D44A5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14.1.14.21100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1 000 000,00</w:t>
            </w:r>
          </w:p>
        </w:tc>
      </w:tr>
      <w:tr w:rsidR="004A4853" w:rsidRPr="004A4853" w:rsidTr="006D44A5">
        <w:trPr>
          <w:trHeight w:val="6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Эффективное управление муниципальным долгом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14.1.20.00000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15 100,00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8 900,00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8 900,00</w:t>
            </w:r>
          </w:p>
        </w:tc>
      </w:tr>
      <w:tr w:rsidR="004A4853" w:rsidRPr="004A4853" w:rsidTr="006D44A5">
        <w:trPr>
          <w:trHeight w:val="37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Своевременное исполнение долговых обязательств Воскресенского муниципального округа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14.1.22.00000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15 100,00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8 900,00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8 900,00</w:t>
            </w:r>
          </w:p>
        </w:tc>
      </w:tr>
      <w:tr w:rsidR="004A4853" w:rsidRPr="004A4853" w:rsidTr="006D44A5">
        <w:trPr>
          <w:trHeight w:val="39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 xml:space="preserve">Процентные платежи по муниципальному долгу </w:t>
            </w:r>
            <w:r w:rsidRPr="004A4853">
              <w:rPr>
                <w:rFonts w:eastAsia="Times New Roman"/>
                <w:color w:val="000000"/>
              </w:rPr>
              <w:lastRenderedPageBreak/>
              <w:t>Воскресенского муниципального округа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lastRenderedPageBreak/>
              <w:t>14.1.22.27000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15 100,00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8 900,00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8 900,00</w:t>
            </w:r>
          </w:p>
        </w:tc>
      </w:tr>
      <w:tr w:rsidR="004A4853" w:rsidRPr="004A4853" w:rsidTr="006D44A5">
        <w:trPr>
          <w:trHeight w:val="11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14.1.22.27000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15 100,00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8 900,00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8 900,00</w:t>
            </w:r>
          </w:p>
        </w:tc>
      </w:tr>
      <w:tr w:rsidR="004A4853" w:rsidRPr="004A4853" w:rsidTr="006D44A5">
        <w:trPr>
          <w:trHeight w:val="83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Подпрограмма "Повышение эффективности бюджетных расходов Воскресенского муниципального округа Нижегородской области"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14.2.00.00000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89 100,00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99 600,00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129 600,00</w:t>
            </w:r>
          </w:p>
        </w:tc>
      </w:tr>
      <w:tr w:rsidR="004A4853" w:rsidRPr="004A4853" w:rsidTr="006D44A5">
        <w:trPr>
          <w:trHeight w:val="41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Модернизация информационной системы управления муниципальными финансами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14.2.51.00000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89 100,00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99 600,00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129 600,00</w:t>
            </w:r>
          </w:p>
        </w:tc>
      </w:tr>
      <w:tr w:rsidR="004A4853" w:rsidRPr="004A4853" w:rsidTr="006D44A5">
        <w:trPr>
          <w:trHeight w:val="6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Прочие выплаты по обязательствам муниципального округа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14.2.51.92260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89 100,00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99 600,00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129 600,00</w:t>
            </w:r>
          </w:p>
        </w:tc>
      </w:tr>
      <w:tr w:rsidR="004A4853" w:rsidRPr="004A4853" w:rsidTr="006D44A5">
        <w:trPr>
          <w:trHeight w:val="49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14.2.51.92260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89 100,00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99 600,00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129 600,00</w:t>
            </w:r>
          </w:p>
        </w:tc>
      </w:tr>
      <w:tr w:rsidR="004A4853" w:rsidRPr="004A4853" w:rsidTr="006D44A5">
        <w:trPr>
          <w:trHeight w:val="49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Подпрограмма "Повышение финансовой грамотности населения Воскресенского муниципального округа"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14.3.00.00000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37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Финансовое просвещение и информирование населения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14.3.10.00000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378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Мероприятия по повышению финансовой грамотности в образовательных организациях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14.3.11.00000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52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проведение мероприятия по повышению финансовой грамотности в образовательных организациях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14.3.11.92260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39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14.3.11.92260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6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14.4.00.00000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17 345 800,00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16 835 600,00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16 835 600,00</w:t>
            </w:r>
          </w:p>
        </w:tc>
      </w:tr>
      <w:tr w:rsidR="004A4853" w:rsidRPr="004A4853" w:rsidTr="006D44A5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14.4.01.00000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17 345 800,00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16 835 600,00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16 835 600,00</w:t>
            </w:r>
          </w:p>
        </w:tc>
      </w:tr>
      <w:tr w:rsidR="004A4853" w:rsidRPr="004A4853" w:rsidTr="006D44A5">
        <w:trPr>
          <w:trHeight w:val="6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обеспечение деятельности аппарата управления финансов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14.4.01.20190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17 345 800,00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16 835 600,00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16 835 600,00</w:t>
            </w:r>
          </w:p>
        </w:tc>
      </w:tr>
      <w:tr w:rsidR="004A4853" w:rsidRPr="004A4853" w:rsidTr="006D44A5">
        <w:trPr>
          <w:trHeight w:val="72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14.4.01.20190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16 307 500,00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16 307 500,00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16 307 500,00</w:t>
            </w:r>
          </w:p>
        </w:tc>
      </w:tr>
      <w:tr w:rsidR="004A4853" w:rsidRPr="004A4853" w:rsidTr="006D44A5">
        <w:trPr>
          <w:trHeight w:val="47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14.4.01.20190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1 038 300,00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528 100,00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528 100,00</w:t>
            </w:r>
          </w:p>
        </w:tc>
      </w:tr>
      <w:tr w:rsidR="004A4853" w:rsidRPr="004A4853" w:rsidTr="006D44A5">
        <w:trPr>
          <w:trHeight w:val="47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Муниципальная программа «Развитие предпринимательства в Воскресенском муниципальном округе Нижегородской области»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15.0.00.00000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3 189 900,00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2 897 340,00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2 897 340,00</w:t>
            </w:r>
          </w:p>
        </w:tc>
      </w:tr>
      <w:tr w:rsidR="004A4853" w:rsidRPr="004A4853" w:rsidTr="006D44A5">
        <w:trPr>
          <w:trHeight w:val="50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 xml:space="preserve">Подпрограмма "Формирование благоприятной внешней среды для развития </w:t>
            </w:r>
            <w:proofErr w:type="spellStart"/>
            <w:r w:rsidRPr="004A4853">
              <w:rPr>
                <w:rFonts w:eastAsia="Times New Roman"/>
                <w:color w:val="000000"/>
              </w:rPr>
              <w:t>самозанятости</w:t>
            </w:r>
            <w:proofErr w:type="spellEnd"/>
            <w:r w:rsidRPr="004A4853">
              <w:rPr>
                <w:rFonts w:eastAsia="Times New Roman"/>
                <w:color w:val="000000"/>
              </w:rPr>
              <w:t>, малого и среднего предпринимательства"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15.1.00.00000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150 000,00</w:t>
            </w:r>
          </w:p>
        </w:tc>
      </w:tr>
      <w:tr w:rsidR="004A4853" w:rsidRPr="004A4853" w:rsidTr="006D44A5">
        <w:trPr>
          <w:trHeight w:val="122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Проведение торжественных совещаний, посвященных «Дню работников торговли, бытового обслуживания населения и жилищно-коммунального хозяйства», «Дню российского предпринимательства», «Дню работников леса» и т.п.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15.1.04.00000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150 000,00</w:t>
            </w:r>
          </w:p>
        </w:tc>
      </w:tr>
      <w:tr w:rsidR="004A4853" w:rsidRPr="004A4853" w:rsidTr="006D44A5">
        <w:trPr>
          <w:trHeight w:val="69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проведение торжественных совещаний, посвященных «Дню работников торговли, бытового обслуживания населения и жилищно-коммунального хозяйства», «Дню российского предпринимательства», «Дню работников леса» и т.п.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15.1.04.29130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150 000,00</w:t>
            </w:r>
          </w:p>
        </w:tc>
      </w:tr>
      <w:tr w:rsidR="004A4853" w:rsidRPr="004A4853" w:rsidTr="006D44A5">
        <w:trPr>
          <w:trHeight w:val="29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15.1.04.29130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150 000,00</w:t>
            </w:r>
          </w:p>
        </w:tc>
      </w:tr>
      <w:tr w:rsidR="004A4853" w:rsidRPr="004A4853" w:rsidTr="006D44A5">
        <w:trPr>
          <w:trHeight w:val="27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 xml:space="preserve">Подпрограмма "Совершенствование и развитие деятельности инфраструктуры поддержки </w:t>
            </w:r>
            <w:proofErr w:type="spellStart"/>
            <w:r w:rsidRPr="004A4853">
              <w:rPr>
                <w:rFonts w:eastAsia="Times New Roman"/>
                <w:color w:val="000000"/>
              </w:rPr>
              <w:t>самозанятых</w:t>
            </w:r>
            <w:proofErr w:type="spellEnd"/>
            <w:r w:rsidRPr="004A4853">
              <w:rPr>
                <w:rFonts w:eastAsia="Times New Roman"/>
                <w:color w:val="000000"/>
              </w:rPr>
              <w:t xml:space="preserve"> и предпринимательства</w:t>
            </w:r>
            <w:proofErr w:type="gramStart"/>
            <w:r w:rsidRPr="004A4853">
              <w:rPr>
                <w:rFonts w:eastAsia="Times New Roman"/>
                <w:color w:val="000000"/>
              </w:rPr>
              <w:t>."</w:t>
            </w:r>
            <w:proofErr w:type="gramEnd"/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15.3.00.00000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2 889 900,00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2 747 340,00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2 747 340,00</w:t>
            </w:r>
          </w:p>
        </w:tc>
      </w:tr>
      <w:tr w:rsidR="004A4853" w:rsidRPr="004A4853" w:rsidTr="006D44A5">
        <w:trPr>
          <w:trHeight w:val="27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 xml:space="preserve">Материально-техническое обеспечение АНО </w:t>
            </w:r>
            <w:r w:rsidRPr="004A4853">
              <w:rPr>
                <w:rFonts w:eastAsia="Times New Roman"/>
                <w:color w:val="000000"/>
              </w:rPr>
              <w:lastRenderedPageBreak/>
              <w:t>"Центр поддержки и развития бизнеса Воскресенского муниципального округа Нижегородской области"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lastRenderedPageBreak/>
              <w:t>15.3.03.00000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2 889 900,00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2 747 340,00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2 747 340,00</w:t>
            </w:r>
          </w:p>
        </w:tc>
      </w:tr>
      <w:tr w:rsidR="004A4853" w:rsidRPr="004A4853" w:rsidTr="006D44A5">
        <w:trPr>
          <w:trHeight w:val="44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lastRenderedPageBreak/>
              <w:t>Расходы на материально-техническое обеспечение АНО "Центр поддержки и развития бизнеса Воскресенского муниципального округа Нижегородской области"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15.3.03.25080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2 889 900,00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2 747 340,00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2 747 340,00</w:t>
            </w:r>
          </w:p>
        </w:tc>
      </w:tr>
      <w:tr w:rsidR="004A4853" w:rsidRPr="004A4853" w:rsidTr="006D44A5">
        <w:trPr>
          <w:trHeight w:val="47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15.3.03.25080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2 889 900,00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2 747 340,00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2 747 340,00</w:t>
            </w:r>
          </w:p>
        </w:tc>
      </w:tr>
      <w:tr w:rsidR="004A4853" w:rsidRPr="004A4853" w:rsidTr="006D44A5">
        <w:trPr>
          <w:trHeight w:val="76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 xml:space="preserve">Подпрограмма "Обучение и подготовка </w:t>
            </w:r>
            <w:proofErr w:type="spellStart"/>
            <w:r w:rsidRPr="004A4853">
              <w:rPr>
                <w:rFonts w:eastAsia="Times New Roman"/>
                <w:color w:val="000000"/>
              </w:rPr>
              <w:t>самозанятых</w:t>
            </w:r>
            <w:proofErr w:type="spellEnd"/>
            <w:r w:rsidRPr="004A4853">
              <w:rPr>
                <w:rFonts w:eastAsia="Times New Roman"/>
                <w:color w:val="000000"/>
              </w:rPr>
              <w:t>, кадров для субъектов малого и среднего предпринимательства и инфраструктуры"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15.4.00.00000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50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 xml:space="preserve">Подготовка видеосюжетов (роликов, фильмов) о развитии </w:t>
            </w:r>
            <w:proofErr w:type="spellStart"/>
            <w:r w:rsidRPr="004A4853">
              <w:rPr>
                <w:rFonts w:eastAsia="Times New Roman"/>
                <w:color w:val="000000"/>
              </w:rPr>
              <w:t>самозанятости</w:t>
            </w:r>
            <w:proofErr w:type="spellEnd"/>
            <w:r w:rsidRPr="004A4853">
              <w:rPr>
                <w:rFonts w:eastAsia="Times New Roman"/>
                <w:color w:val="000000"/>
              </w:rPr>
              <w:t xml:space="preserve"> и предпринимательства в округе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15.4.01.00000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64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proofErr w:type="spellStart"/>
            <w:r w:rsidRPr="004A4853">
              <w:rPr>
                <w:rFonts w:eastAsia="Times New Roman"/>
                <w:color w:val="000000"/>
              </w:rPr>
              <w:t>Рассходы</w:t>
            </w:r>
            <w:proofErr w:type="spellEnd"/>
            <w:r w:rsidRPr="004A4853">
              <w:rPr>
                <w:rFonts w:eastAsia="Times New Roman"/>
                <w:color w:val="000000"/>
              </w:rPr>
              <w:t xml:space="preserve"> на подготовку видеосюжетов (роликов, фильмов) о развитии </w:t>
            </w:r>
            <w:proofErr w:type="spellStart"/>
            <w:r w:rsidRPr="004A4853">
              <w:rPr>
                <w:rFonts w:eastAsia="Times New Roman"/>
                <w:color w:val="000000"/>
              </w:rPr>
              <w:t>самозанятости</w:t>
            </w:r>
            <w:proofErr w:type="spellEnd"/>
            <w:r w:rsidRPr="004A4853">
              <w:rPr>
                <w:rFonts w:eastAsia="Times New Roman"/>
                <w:color w:val="000000"/>
              </w:rPr>
              <w:t xml:space="preserve"> и предпринимательства в округе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15.4.01.29130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24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15.4.01.29130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94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proofErr w:type="spellStart"/>
            <w:r w:rsidRPr="004A4853">
              <w:rPr>
                <w:rFonts w:eastAsia="Times New Roman"/>
                <w:color w:val="000000"/>
              </w:rPr>
              <w:t>Софинансирование</w:t>
            </w:r>
            <w:proofErr w:type="spellEnd"/>
            <w:r w:rsidRPr="004A4853">
              <w:rPr>
                <w:rFonts w:eastAsia="Times New Roman"/>
                <w:color w:val="000000"/>
              </w:rPr>
              <w:t xml:space="preserve"> мероприятий, семинаров по актуальным вопросам, касающимся </w:t>
            </w:r>
            <w:proofErr w:type="spellStart"/>
            <w:r w:rsidRPr="004A4853">
              <w:rPr>
                <w:rFonts w:eastAsia="Times New Roman"/>
                <w:color w:val="000000"/>
              </w:rPr>
              <w:t>самозанятости</w:t>
            </w:r>
            <w:proofErr w:type="spellEnd"/>
            <w:r w:rsidRPr="004A4853">
              <w:rPr>
                <w:rFonts w:eastAsia="Times New Roman"/>
                <w:color w:val="000000"/>
              </w:rPr>
              <w:t xml:space="preserve"> и предпринимательской деятельности, которые проводятся сторонними организациями на платной основе.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15.4.02.00000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978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 xml:space="preserve">Расходы на </w:t>
            </w:r>
            <w:proofErr w:type="spellStart"/>
            <w:r w:rsidRPr="004A4853">
              <w:rPr>
                <w:rFonts w:eastAsia="Times New Roman"/>
                <w:color w:val="000000"/>
              </w:rPr>
              <w:t>софинансирование</w:t>
            </w:r>
            <w:proofErr w:type="spellEnd"/>
            <w:r w:rsidRPr="004A4853">
              <w:rPr>
                <w:rFonts w:eastAsia="Times New Roman"/>
                <w:color w:val="000000"/>
              </w:rPr>
              <w:t xml:space="preserve"> мероприятий, семинаров по актуальным вопросам, касающимся </w:t>
            </w:r>
            <w:proofErr w:type="spellStart"/>
            <w:r w:rsidRPr="004A4853">
              <w:rPr>
                <w:rFonts w:eastAsia="Times New Roman"/>
                <w:color w:val="000000"/>
              </w:rPr>
              <w:t>самозанятости</w:t>
            </w:r>
            <w:proofErr w:type="spellEnd"/>
            <w:r w:rsidRPr="004A4853">
              <w:rPr>
                <w:rFonts w:eastAsia="Times New Roman"/>
                <w:color w:val="000000"/>
              </w:rPr>
              <w:t xml:space="preserve"> и предпринимательской деятельности, которые проводятся сторонними организациями на платной основе.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15.4.02.29130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1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15.4.02.29130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418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Муниципальная программа «Обеспечение сохранности архивных фондов Воскресенского муниципального округа Нижегородской области»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17.0.00.00000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420 000,00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310 000,00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310 000,00</w:t>
            </w:r>
          </w:p>
        </w:tc>
      </w:tr>
      <w:tr w:rsidR="004A4853" w:rsidRPr="004A4853" w:rsidTr="006D44A5">
        <w:trPr>
          <w:trHeight w:val="58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Подпрограмма "Повышение качества комплектования и хранения архивных документов"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17.1.00.00000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420 000,00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310 000,00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310 000,00</w:t>
            </w:r>
          </w:p>
        </w:tc>
      </w:tr>
      <w:tr w:rsidR="004A4853" w:rsidRPr="004A4853" w:rsidTr="006D44A5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Приобретение специальных коробок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17.1.01.00000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120 000,00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120 000,00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120 000,00</w:t>
            </w:r>
          </w:p>
        </w:tc>
      </w:tr>
      <w:tr w:rsidR="004A4853" w:rsidRPr="004A4853" w:rsidTr="006D44A5">
        <w:trPr>
          <w:trHeight w:val="12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приобретение специальных коробок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17.1.01.29110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120 000,00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120 000,00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120 000,00</w:t>
            </w:r>
          </w:p>
        </w:tc>
      </w:tr>
      <w:tr w:rsidR="004A4853" w:rsidRPr="004A4853" w:rsidTr="006D44A5">
        <w:trPr>
          <w:trHeight w:val="27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17.1.01.29110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120 000,00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120 000,00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120 000,00</w:t>
            </w:r>
          </w:p>
        </w:tc>
      </w:tr>
      <w:tr w:rsidR="004A4853" w:rsidRPr="004A4853" w:rsidTr="006D44A5">
        <w:trPr>
          <w:trHeight w:val="41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Ремонт архивохранилищ (окна, жалюзи на окна, защитные приспособления на батареи центрального отопления)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17.1.03.00000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100 000,00</w:t>
            </w:r>
          </w:p>
        </w:tc>
      </w:tr>
      <w:tr w:rsidR="004A4853" w:rsidRPr="004A4853" w:rsidTr="006D44A5">
        <w:trPr>
          <w:trHeight w:val="57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ремонт архивохранилищ (окна, жалюзи на окна, защитные приспособления на батареи центрального отопления)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17.1.03.29110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100 000,00</w:t>
            </w:r>
          </w:p>
        </w:tc>
      </w:tr>
      <w:tr w:rsidR="004A4853" w:rsidRPr="004A4853" w:rsidTr="006D44A5">
        <w:trPr>
          <w:trHeight w:val="30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17.1.03.29110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100 000,00</w:t>
            </w:r>
          </w:p>
        </w:tc>
      </w:tr>
      <w:tr w:rsidR="004A4853" w:rsidRPr="004A4853" w:rsidTr="006D44A5">
        <w:trPr>
          <w:trHeight w:val="45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Ремонт дел по личному составу, оцифровка ОЦД в лаборатории г. Нижний Новгород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17.1.05.00000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90 000,00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90 000,00</w:t>
            </w:r>
          </w:p>
        </w:tc>
      </w:tr>
      <w:tr w:rsidR="004A4853" w:rsidRPr="004A4853" w:rsidTr="006D44A5">
        <w:trPr>
          <w:trHeight w:val="31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ремонт дел по личному составу, оцифровка ОЦД в лаборатории г. Нижний Новгород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17.1.05.29110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90 000,00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90 000,00</w:t>
            </w:r>
          </w:p>
        </w:tc>
      </w:tr>
      <w:tr w:rsidR="004A4853" w:rsidRPr="004A4853" w:rsidTr="006D44A5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17.1.05.29110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90 000,00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90 000,00</w:t>
            </w:r>
          </w:p>
        </w:tc>
      </w:tr>
      <w:tr w:rsidR="004A4853" w:rsidRPr="004A4853" w:rsidTr="006D44A5">
        <w:trPr>
          <w:trHeight w:val="60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Муниципальная программа «Развитие внутреннего и въездного туризма на территории Воскресенского муниципального округа Нижегородской области»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18.0.00.00000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8 891 500,00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6 873 700,00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6 873 700,00</w:t>
            </w:r>
          </w:p>
        </w:tc>
      </w:tr>
      <w:tr w:rsidR="004A4853" w:rsidRPr="004A4853" w:rsidTr="006D44A5">
        <w:trPr>
          <w:trHeight w:val="48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lastRenderedPageBreak/>
              <w:t>Нормативно-правовое и организационно-методическое обеспечение в сфере развития туризма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18.1.00.00000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160 000,00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1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Участие в семинарах, выставках и форумах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18.1.09.00000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1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proofErr w:type="spellStart"/>
            <w:r w:rsidRPr="004A4853">
              <w:rPr>
                <w:rFonts w:eastAsia="Times New Roman"/>
                <w:color w:val="000000"/>
              </w:rPr>
              <w:t>Рассходы</w:t>
            </w:r>
            <w:proofErr w:type="spellEnd"/>
            <w:r w:rsidRPr="004A4853">
              <w:rPr>
                <w:rFonts w:eastAsia="Times New Roman"/>
                <w:color w:val="000000"/>
              </w:rPr>
              <w:t xml:space="preserve"> на участие в семинарах, выставках и форумах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18.1.09.23180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29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18.1.09.23180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16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Проведение "Круглых столов", семинаров, участие в региональных и межрайонных аналогичных мероприятиях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18.1.12.00000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60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проведение "Круглых столов", семинаров, участие в региональных и межрайонных аналогичных мероприятиях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18.1.12.23180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94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18.1.12.23180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50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Подпрограмма "Повышение качества туристских услуг, оказываемых субъектами туриндустрии на территории Воскресенского округа"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18.2.00.00000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8 321 500,00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6 873 700,00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6 873 700,00</w:t>
            </w:r>
          </w:p>
        </w:tc>
      </w:tr>
      <w:tr w:rsidR="004A4853" w:rsidRPr="004A4853" w:rsidTr="006D44A5">
        <w:trPr>
          <w:trHeight w:val="6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МАУ «Природный Парк «Воскресенское Поветлужье»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18.2.01.00000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7 521 500,00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6 873 700,00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6 873 700,00</w:t>
            </w:r>
          </w:p>
        </w:tc>
      </w:tr>
      <w:tr w:rsidR="004A4853" w:rsidRPr="004A4853" w:rsidTr="006D44A5">
        <w:trPr>
          <w:trHeight w:val="44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Оказание туристско-информационных услуг МАУ «Природный Парк «Воскресенское Поветлужье»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18.2.01.43590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7 521 500,00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6 873 700,00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6 873 700,00</w:t>
            </w:r>
          </w:p>
        </w:tc>
      </w:tr>
      <w:tr w:rsidR="004A4853" w:rsidRPr="004A4853" w:rsidTr="006D44A5">
        <w:trPr>
          <w:trHeight w:val="46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18.2.01.43590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7 521 500,00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6 873 700,00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6 873 700,00</w:t>
            </w:r>
          </w:p>
        </w:tc>
      </w:tr>
      <w:tr w:rsidR="004A4853" w:rsidRPr="004A4853" w:rsidTr="006D44A5">
        <w:trPr>
          <w:trHeight w:val="33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 xml:space="preserve">Организация общественного туристского пространства на прилегающей территории озера </w:t>
            </w:r>
            <w:proofErr w:type="spellStart"/>
            <w:r w:rsidRPr="004A4853">
              <w:rPr>
                <w:rFonts w:eastAsia="Times New Roman"/>
                <w:color w:val="000000"/>
              </w:rPr>
              <w:lastRenderedPageBreak/>
              <w:t>Светлояр</w:t>
            </w:r>
            <w:proofErr w:type="spellEnd"/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lastRenderedPageBreak/>
              <w:t>18.2.02.00000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48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lastRenderedPageBreak/>
              <w:t xml:space="preserve">Расходы на организацию общественного туристского пространства на прилегающей территории озера </w:t>
            </w:r>
            <w:proofErr w:type="spellStart"/>
            <w:r w:rsidRPr="004A4853">
              <w:rPr>
                <w:rFonts w:eastAsia="Times New Roman"/>
                <w:color w:val="000000"/>
              </w:rPr>
              <w:t>Светлояр</w:t>
            </w:r>
            <w:proofErr w:type="spellEnd"/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18.2.02.23180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94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18.2.02.23180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27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 xml:space="preserve">Проведение фестиваля «В гости к Владимирскому кренделю» </w:t>
            </w:r>
            <w:proofErr w:type="gramStart"/>
            <w:r w:rsidRPr="004A4853">
              <w:rPr>
                <w:rFonts w:eastAsia="Times New Roman"/>
                <w:color w:val="000000"/>
              </w:rPr>
              <w:t>в</w:t>
            </w:r>
            <w:proofErr w:type="gramEnd"/>
            <w:r w:rsidRPr="004A4853">
              <w:rPr>
                <w:rFonts w:eastAsia="Times New Roman"/>
                <w:color w:val="000000"/>
              </w:rPr>
              <w:t xml:space="preserve"> с. Владимирское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18.2.05.00000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29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 xml:space="preserve">Расходы на проведение фестиваля «В гости к Владимирскому кренделю» </w:t>
            </w:r>
            <w:proofErr w:type="gramStart"/>
            <w:r w:rsidRPr="004A4853">
              <w:rPr>
                <w:rFonts w:eastAsia="Times New Roman"/>
                <w:color w:val="000000"/>
              </w:rPr>
              <w:t>в</w:t>
            </w:r>
            <w:proofErr w:type="gramEnd"/>
            <w:r w:rsidRPr="004A4853">
              <w:rPr>
                <w:rFonts w:eastAsia="Times New Roman"/>
                <w:color w:val="000000"/>
              </w:rPr>
              <w:t xml:space="preserve"> с. Владимирское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18.2.05.23180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1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18.2.05.23180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45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 xml:space="preserve">Организацию и проведение мероприятия «Крещенская ночь на </w:t>
            </w:r>
            <w:proofErr w:type="spellStart"/>
            <w:r w:rsidRPr="004A4853">
              <w:rPr>
                <w:rFonts w:eastAsia="Times New Roman"/>
                <w:color w:val="000000"/>
              </w:rPr>
              <w:t>Светлояре</w:t>
            </w:r>
            <w:proofErr w:type="spellEnd"/>
            <w:r w:rsidRPr="004A4853">
              <w:rPr>
                <w:rFonts w:eastAsia="Times New Roman"/>
                <w:color w:val="000000"/>
              </w:rPr>
              <w:t>»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18.2.08.00000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308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 xml:space="preserve">Расходы на организацию и проведение мероприятия «Крещенская ночь на </w:t>
            </w:r>
            <w:proofErr w:type="spellStart"/>
            <w:r w:rsidRPr="004A4853">
              <w:rPr>
                <w:rFonts w:eastAsia="Times New Roman"/>
                <w:color w:val="000000"/>
              </w:rPr>
              <w:t>Светлояре</w:t>
            </w:r>
            <w:proofErr w:type="spellEnd"/>
            <w:r w:rsidRPr="004A4853">
              <w:rPr>
                <w:rFonts w:eastAsia="Times New Roman"/>
                <w:color w:val="000000"/>
              </w:rPr>
              <w:t>»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18.2.08.23180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31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18.2.08.23180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46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 xml:space="preserve">Организация и проведение мероприятия «Всероссийский фестиваль народных традиций «Град Китеж» </w:t>
            </w:r>
            <w:proofErr w:type="gramStart"/>
            <w:r w:rsidRPr="004A4853">
              <w:rPr>
                <w:rFonts w:eastAsia="Times New Roman"/>
                <w:color w:val="000000"/>
              </w:rPr>
              <w:t>в</w:t>
            </w:r>
            <w:proofErr w:type="gramEnd"/>
            <w:r w:rsidRPr="004A4853">
              <w:rPr>
                <w:rFonts w:eastAsia="Times New Roman"/>
                <w:color w:val="000000"/>
              </w:rPr>
              <w:t xml:space="preserve"> с. Владимирское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18.2.09.00000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63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 xml:space="preserve">Расходы на организацию и проведение мероприятия «Всероссийский фестиваль народных традиций «Град Китеж» </w:t>
            </w:r>
            <w:proofErr w:type="gramStart"/>
            <w:r w:rsidRPr="004A4853">
              <w:rPr>
                <w:rFonts w:eastAsia="Times New Roman"/>
                <w:color w:val="000000"/>
              </w:rPr>
              <w:t>в</w:t>
            </w:r>
            <w:proofErr w:type="gramEnd"/>
            <w:r w:rsidRPr="004A4853">
              <w:rPr>
                <w:rFonts w:eastAsia="Times New Roman"/>
                <w:color w:val="000000"/>
              </w:rPr>
              <w:t xml:space="preserve"> с. Владимирское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18.2.09.23180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94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18.2.09.23180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6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lastRenderedPageBreak/>
              <w:t>Проведение туристического фестиваля "День туризма. Под открытым небом"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18.2.11.00000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46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проведение туристического фестиваля "День туризма. Под открытым небом"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18.2.11.23180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3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18.2.11.23180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34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Подпрограмма "Развитие рекламно-информационной деятельности в сфере туризма"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18.3.00.00000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410 000,00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27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 xml:space="preserve">Проведение презентационных мероприятий (пресс-туров, </w:t>
            </w:r>
            <w:proofErr w:type="spellStart"/>
            <w:r w:rsidRPr="004A4853">
              <w:rPr>
                <w:rFonts w:eastAsia="Times New Roman"/>
                <w:color w:val="000000"/>
              </w:rPr>
              <w:t>инвест</w:t>
            </w:r>
            <w:proofErr w:type="spellEnd"/>
            <w:r w:rsidRPr="004A4853">
              <w:rPr>
                <w:rFonts w:eastAsia="Times New Roman"/>
                <w:color w:val="000000"/>
              </w:rPr>
              <w:t>-туров, блог-туров)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18.3.01.00000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27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 xml:space="preserve">Расходы на проведение презентационных мероприятий (пресс-туров, </w:t>
            </w:r>
            <w:proofErr w:type="spellStart"/>
            <w:r w:rsidRPr="004A4853">
              <w:rPr>
                <w:rFonts w:eastAsia="Times New Roman"/>
                <w:color w:val="000000"/>
              </w:rPr>
              <w:t>инвест</w:t>
            </w:r>
            <w:proofErr w:type="spellEnd"/>
            <w:r w:rsidRPr="004A4853">
              <w:rPr>
                <w:rFonts w:eastAsia="Times New Roman"/>
                <w:color w:val="000000"/>
              </w:rPr>
              <w:t>-туров, блог-туров)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18.3.01.23180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288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18.3.01.23180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73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Изготовление рекламно-информационной продукции о туристских ресурсах округа (справочник, буклеты, путеводители, карты, календари туристских событий)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18.3.03.00000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75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изготовление рекламно-информационной продукции о туристских ресурсах округа (справочник, буклеты, путеводители, карты, календари туристских событий)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18.3.03.23180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50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18.3.03.23180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135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lastRenderedPageBreak/>
              <w:t xml:space="preserve">Изготовление фильма о достопримечательностях Воскресенского муниципального округа с постановкой сказочных сюжетов на основе рассказов местных писателей (изготовление небольших видео роликов </w:t>
            </w:r>
            <w:proofErr w:type="gramStart"/>
            <w:r w:rsidRPr="004A4853">
              <w:rPr>
                <w:rFonts w:eastAsia="Times New Roman"/>
                <w:color w:val="000000"/>
              </w:rPr>
              <w:t>об</w:t>
            </w:r>
            <w:proofErr w:type="gramEnd"/>
            <w:r w:rsidRPr="004A4853">
              <w:rPr>
                <w:rFonts w:eastAsia="Times New Roman"/>
                <w:color w:val="000000"/>
              </w:rPr>
              <w:t xml:space="preserve"> муниципальном округе)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18.3.06.00000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96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proofErr w:type="spellStart"/>
            <w:r w:rsidRPr="004A4853">
              <w:rPr>
                <w:rFonts w:eastAsia="Times New Roman"/>
                <w:color w:val="000000"/>
              </w:rPr>
              <w:t>Рассходы</w:t>
            </w:r>
            <w:proofErr w:type="spellEnd"/>
            <w:r w:rsidRPr="004A4853">
              <w:rPr>
                <w:rFonts w:eastAsia="Times New Roman"/>
                <w:color w:val="000000"/>
              </w:rPr>
              <w:t xml:space="preserve"> на изготовление фильма о достопримечательностях Воскресенского муниципального округа с постановкой сказочных сюжетов на основе рассказов местных писателей (изготовление небольших видео роликов </w:t>
            </w:r>
            <w:proofErr w:type="gramStart"/>
            <w:r w:rsidRPr="004A4853">
              <w:rPr>
                <w:rFonts w:eastAsia="Times New Roman"/>
                <w:color w:val="000000"/>
              </w:rPr>
              <w:t>об</w:t>
            </w:r>
            <w:proofErr w:type="gramEnd"/>
            <w:r w:rsidRPr="004A4853">
              <w:rPr>
                <w:rFonts w:eastAsia="Times New Roman"/>
                <w:color w:val="000000"/>
              </w:rPr>
              <w:t xml:space="preserve"> муниципальном округе)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18.3.06.23180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438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18.3.06.23180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6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Муниципальная программа «Улучшение условий и охраны труда в Воскресенском муниципальном округе Нижегородской области»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19.0.00.00000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82 000,00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74 000,00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74 000,00</w:t>
            </w:r>
          </w:p>
        </w:tc>
      </w:tr>
      <w:tr w:rsidR="004A4853" w:rsidRPr="004A4853" w:rsidTr="006D44A5">
        <w:trPr>
          <w:trHeight w:val="86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Подпрограмма «Правовое обеспечение охраны труда, информационное обеспечение и пропаганда культуры охраны труда и здорового образа жизни при трудовой деятельности»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19.1.00.00000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42 000,00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42 000,00</w:t>
            </w:r>
          </w:p>
        </w:tc>
      </w:tr>
      <w:tr w:rsidR="004A4853" w:rsidRPr="004A4853" w:rsidTr="006D44A5">
        <w:trPr>
          <w:trHeight w:val="6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 xml:space="preserve">Информационное обеспечение и пропаганда культуры охраны труда и здорового образа жизни </w:t>
            </w:r>
            <w:proofErr w:type="gramStart"/>
            <w:r w:rsidRPr="004A4853">
              <w:rPr>
                <w:rFonts w:eastAsia="Times New Roman"/>
                <w:color w:val="000000"/>
              </w:rPr>
              <w:t>при</w:t>
            </w:r>
            <w:proofErr w:type="gramEnd"/>
            <w:r w:rsidRPr="004A4853">
              <w:rPr>
                <w:rFonts w:eastAsia="Times New Roman"/>
                <w:color w:val="000000"/>
              </w:rPr>
              <w:t xml:space="preserve"> трудовой деятельно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19.1.20.00000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42 000,00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42 000,00</w:t>
            </w:r>
          </w:p>
        </w:tc>
      </w:tr>
      <w:tr w:rsidR="004A4853" w:rsidRPr="004A4853" w:rsidTr="006D44A5">
        <w:trPr>
          <w:trHeight w:val="91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Подготовка и участие в реализации мероприятий, посвященных Всемирному Дню охраны труда (28 апреля). Проведение мероприятия в рамках окружного конкурса детских рисунков, плакатов «Охрана труда глазами детей»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19.1.27.00000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21 000,00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21 000,00</w:t>
            </w:r>
          </w:p>
        </w:tc>
      </w:tr>
      <w:tr w:rsidR="004A4853" w:rsidRPr="004A4853" w:rsidTr="006D44A5">
        <w:trPr>
          <w:trHeight w:val="94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lastRenderedPageBreak/>
              <w:t>Расходы на подготовку и участие в реализации мероприятий, посвященных Всемирному Дню охраны труда (28 апреля). Проведение мероприятия в рамках окружного конкурса детских рисунков, плакатов «Охрана труда глазами детей»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19.1.27.29120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21 000,00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21 000,00</w:t>
            </w:r>
          </w:p>
        </w:tc>
      </w:tr>
      <w:tr w:rsidR="004A4853" w:rsidRPr="004A4853" w:rsidTr="006D44A5">
        <w:trPr>
          <w:trHeight w:val="25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19.1.27.29120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21 000,00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21 000,00</w:t>
            </w:r>
          </w:p>
        </w:tc>
      </w:tr>
      <w:tr w:rsidR="004A4853" w:rsidRPr="004A4853" w:rsidTr="006D44A5">
        <w:trPr>
          <w:trHeight w:val="96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Подготовка и участие в реализации мероприятий, посвященных Всемирному Дню охраны труда (28 апреля). Проведение мероприятия в рамках окружного смотра-конкурса на лучшую организацию работы в сфере охраны труда.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19.1.28.00000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21 000,00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21 000,00</w:t>
            </w:r>
          </w:p>
        </w:tc>
      </w:tr>
      <w:tr w:rsidR="004A4853" w:rsidRPr="004A4853" w:rsidTr="006D44A5">
        <w:trPr>
          <w:trHeight w:val="98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подготовку и участие в реализации мероприятий, посвященных Всемирному Дню охраны труда (28 апреля). Проведение мероприятия в рамках окружного смотра-конкурса на лучшую организацию работы в сфере охраны труда.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19.1.28.29120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21 000,00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21 000,00</w:t>
            </w:r>
          </w:p>
        </w:tc>
      </w:tr>
      <w:tr w:rsidR="004A4853" w:rsidRPr="004A4853" w:rsidTr="006D44A5">
        <w:trPr>
          <w:trHeight w:val="27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19.1.28.29120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21 000,00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21 000,00</w:t>
            </w:r>
          </w:p>
        </w:tc>
      </w:tr>
      <w:tr w:rsidR="004A4853" w:rsidRPr="004A4853" w:rsidTr="006D44A5">
        <w:trPr>
          <w:trHeight w:val="43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Подпрограмма «Обучение и профессиональная подготовка работников по охране труда на основе современных технологий обучения»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19.2.00.00000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32 000,00</w:t>
            </w:r>
          </w:p>
        </w:tc>
      </w:tr>
      <w:tr w:rsidR="004A4853" w:rsidRPr="004A4853" w:rsidTr="006D44A5">
        <w:trPr>
          <w:trHeight w:val="58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Обучение и профессиональная подготовка работников по охране труда на основе современных технологий обучения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19.2.30.00000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32 000,00</w:t>
            </w:r>
          </w:p>
        </w:tc>
      </w:tr>
      <w:tr w:rsidR="004A4853" w:rsidRPr="004A4853" w:rsidTr="006D44A5">
        <w:trPr>
          <w:trHeight w:val="88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 xml:space="preserve">Организация обучения по охране труда и проверки </w:t>
            </w:r>
            <w:proofErr w:type="gramStart"/>
            <w:r w:rsidRPr="004A4853">
              <w:rPr>
                <w:rFonts w:eastAsia="Times New Roman"/>
                <w:color w:val="000000"/>
              </w:rPr>
              <w:t>знаний требований охраны труда руководителей</w:t>
            </w:r>
            <w:proofErr w:type="gramEnd"/>
            <w:r w:rsidRPr="004A4853">
              <w:rPr>
                <w:rFonts w:eastAsia="Times New Roman"/>
                <w:color w:val="000000"/>
              </w:rPr>
              <w:t xml:space="preserve"> и работников предприятий Воскресенского муниципального округа Нижегородской области различных форм </w:t>
            </w:r>
            <w:r w:rsidRPr="004A4853">
              <w:rPr>
                <w:rFonts w:eastAsia="Times New Roman"/>
                <w:color w:val="000000"/>
              </w:rPr>
              <w:lastRenderedPageBreak/>
              <w:t>собственности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lastRenderedPageBreak/>
              <w:t>19.2.31.00000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32 000,00</w:t>
            </w:r>
          </w:p>
        </w:tc>
      </w:tr>
      <w:tr w:rsidR="004A4853" w:rsidRPr="004A4853" w:rsidTr="006D44A5">
        <w:trPr>
          <w:trHeight w:val="78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lastRenderedPageBreak/>
              <w:t xml:space="preserve">Расходы на организацию обучения по охране труда и проверку </w:t>
            </w:r>
            <w:proofErr w:type="gramStart"/>
            <w:r w:rsidRPr="004A4853">
              <w:rPr>
                <w:rFonts w:eastAsia="Times New Roman"/>
                <w:color w:val="000000"/>
              </w:rPr>
              <w:t>знаний требований охраны труда руководителей</w:t>
            </w:r>
            <w:proofErr w:type="gramEnd"/>
            <w:r w:rsidRPr="004A4853">
              <w:rPr>
                <w:rFonts w:eastAsia="Times New Roman"/>
                <w:color w:val="000000"/>
              </w:rPr>
              <w:t xml:space="preserve"> и работников предприятий Воскресенского муниципального округа Нижегородской области различных форм собственности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19.2.31.29120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32 000,00</w:t>
            </w:r>
          </w:p>
        </w:tc>
      </w:tr>
      <w:tr w:rsidR="004A4853" w:rsidRPr="004A4853" w:rsidTr="006D44A5">
        <w:trPr>
          <w:trHeight w:val="23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19.2.31.29120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32 000,00</w:t>
            </w:r>
          </w:p>
        </w:tc>
      </w:tr>
      <w:tr w:rsidR="004A4853" w:rsidRPr="004A4853" w:rsidTr="006D44A5">
        <w:trPr>
          <w:trHeight w:val="95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Муниципальная программа «Обеспечение общественного правопорядка и противодействия преступности в Воскресенском муниципальном округе Нижегородской области»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20.0.00.00000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190 000,00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42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Профилактика преступлений и правонарушений на территории Воскресенского муниципального округа Нижегородской области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20.1.00.00000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140 000,00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57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Организация проведения совместных мероприятий с общественными объединениями антинаркотической направленности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20.1.02.00000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140 000,00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27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организацию проведения совместных мероприятий с общественными объединениями антинаркотической направленности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20.1.02.29910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140 000,00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418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20.1.02.29910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140 000,00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71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Подпрограмма "Комплексные меры противодействия злоупотреблению наркотиками и их незаконному обороту в Воскресенском муниципальном округе Нижегородской области"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20.2.00.00000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73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lastRenderedPageBreak/>
              <w:t>Проведение спортивно-массовых мероприятий среди учащихся образовательных учреждений, направленных на пропаганду здорового образа жизни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20.2.04.00000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61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проведение спортивно-массовых мероприятий среди учащихся образовательных учреждений, направленных на пропаганду здорового образа жизни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20.2.04.29910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48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20.2.04.29910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63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Муниципальная программа "Информационное общество Воскресенского муниципального округа Нижегородской области"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21.0.00.00000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3 422 700,00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3 422 700,00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3 422 700,00</w:t>
            </w:r>
          </w:p>
        </w:tc>
      </w:tr>
      <w:tr w:rsidR="004A4853" w:rsidRPr="004A4853" w:rsidTr="006D44A5">
        <w:trPr>
          <w:trHeight w:val="65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Обеспечение доступа к информации о деятельности органов местного самоуправления и находящихся в их ведении учреждений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21.1.00.00000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14 200,00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14 200,00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14 200,00</w:t>
            </w:r>
          </w:p>
        </w:tc>
      </w:tr>
      <w:tr w:rsidR="004A4853" w:rsidRPr="004A4853" w:rsidTr="006D44A5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публикацию статей в газете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21.1.02.25050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14 200,00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14 200,00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14 200,00</w:t>
            </w:r>
          </w:p>
        </w:tc>
      </w:tr>
      <w:tr w:rsidR="004A4853" w:rsidRPr="004A4853" w:rsidTr="006D44A5">
        <w:trPr>
          <w:trHeight w:val="48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21.1.02.25050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14 200,00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14 200,00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14 200,00</w:t>
            </w:r>
          </w:p>
        </w:tc>
      </w:tr>
      <w:tr w:rsidR="004A4853" w:rsidRPr="004A4853" w:rsidTr="006D44A5">
        <w:trPr>
          <w:trHeight w:val="76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Создание условий для развития печатного средства массовой информации Воскресенского муниципального округа - районной газеты "Воскресенская жизнь"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21.2.00.00000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3 408 500,00</w:t>
            </w:r>
          </w:p>
        </w:tc>
      </w:tr>
      <w:tr w:rsidR="004A4853" w:rsidRPr="004A4853" w:rsidTr="006D44A5">
        <w:trPr>
          <w:trHeight w:val="69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Субсидии на оказание частичной финансовой поддержки районных (городских) средств массовой информации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21.2.03.S2050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3 408 500,00</w:t>
            </w:r>
          </w:p>
        </w:tc>
      </w:tr>
      <w:tr w:rsidR="004A4853" w:rsidRPr="004A4853" w:rsidTr="006D44A5">
        <w:trPr>
          <w:trHeight w:val="94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21.2.03.S2050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3 408 500,00</w:t>
            </w:r>
          </w:p>
        </w:tc>
      </w:tr>
      <w:tr w:rsidR="004A4853" w:rsidRPr="004A4853" w:rsidTr="006D44A5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Непрограммные расходы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77.0.00.00000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117 527 468,46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103 412 600,00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106 056 761,00</w:t>
            </w:r>
          </w:p>
        </w:tc>
      </w:tr>
      <w:tr w:rsidR="004A4853" w:rsidRPr="004A4853" w:rsidTr="006D44A5">
        <w:trPr>
          <w:trHeight w:val="29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117 527 468,46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103 412 600,00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106 056 761,00</w:t>
            </w:r>
          </w:p>
        </w:tc>
      </w:tr>
      <w:tr w:rsidR="004A4853" w:rsidRPr="004A4853" w:rsidTr="006D44A5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lastRenderedPageBreak/>
              <w:t>Содержание аппарата управления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77.7.01.00000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71 437 370,00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71 152 500,00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71 152 500,00</w:t>
            </w:r>
          </w:p>
        </w:tc>
      </w:tr>
      <w:tr w:rsidR="004A4853" w:rsidRPr="004A4853" w:rsidTr="006D44A5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Глава муниципального образования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77.7.01.01000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5 045 600,00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4 634 600,00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4 634 600,00</w:t>
            </w:r>
          </w:p>
        </w:tc>
      </w:tr>
      <w:tr w:rsidR="004A4853" w:rsidRPr="004A4853" w:rsidTr="006D44A5">
        <w:trPr>
          <w:trHeight w:val="102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77.7.01.01000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5 040 100,00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4 634 600,00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4 634 600,00</w:t>
            </w:r>
          </w:p>
        </w:tc>
      </w:tr>
      <w:tr w:rsidR="004A4853" w:rsidRPr="004A4853" w:rsidTr="006D44A5">
        <w:trPr>
          <w:trHeight w:val="35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77.7.01.01000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218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Руководитель контрольно-счетной комиссии Воскресенского муниципального округа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77.7.01.07000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1 754 000,00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1 754 000,00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1 754 000,00</w:t>
            </w:r>
          </w:p>
        </w:tc>
      </w:tr>
      <w:tr w:rsidR="004A4853" w:rsidRPr="004A4853" w:rsidTr="006D44A5">
        <w:trPr>
          <w:trHeight w:val="120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77.7.01.07000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1 754 000,00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1 754 000,00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1 754 000,00</w:t>
            </w:r>
          </w:p>
        </w:tc>
      </w:tr>
      <w:tr w:rsidR="004A4853" w:rsidRPr="004A4853" w:rsidTr="006D44A5">
        <w:trPr>
          <w:trHeight w:val="6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77.7.01.20190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61 784 270,00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61 910 400,00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61 910 400,00</w:t>
            </w:r>
          </w:p>
        </w:tc>
      </w:tr>
      <w:tr w:rsidR="004A4853" w:rsidRPr="004A4853" w:rsidTr="006D44A5">
        <w:trPr>
          <w:trHeight w:val="103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77.7.01.20190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55 308 200,00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55 308 200,00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55 308 200,00</w:t>
            </w:r>
          </w:p>
        </w:tc>
      </w:tr>
      <w:tr w:rsidR="004A4853" w:rsidRPr="004A4853" w:rsidTr="006D44A5">
        <w:trPr>
          <w:trHeight w:val="6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77.7.01.20190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6 472 570,00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6 598 700,00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6 598 700,00</w:t>
            </w:r>
          </w:p>
        </w:tc>
      </w:tr>
      <w:tr w:rsidR="004A4853" w:rsidRPr="004A4853" w:rsidTr="006D44A5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77.7.01.20190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3 500,00</w:t>
            </w:r>
          </w:p>
        </w:tc>
      </w:tr>
      <w:tr w:rsidR="004A4853" w:rsidRPr="004A4853" w:rsidTr="006D44A5">
        <w:trPr>
          <w:trHeight w:val="6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 xml:space="preserve">Расходы на осуществление полномочий по созданию и организации деятельности муниципальных комиссий по делам </w:t>
            </w:r>
            <w:r w:rsidRPr="004A4853">
              <w:rPr>
                <w:rFonts w:eastAsia="Times New Roman"/>
                <w:color w:val="000000"/>
              </w:rPr>
              <w:lastRenderedPageBreak/>
              <w:t>несовершеннолетних и защите их прав (единая субвенция)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lastRenderedPageBreak/>
              <w:t>77.7.01.73920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721 000,00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721 000,00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721 000,00</w:t>
            </w:r>
          </w:p>
        </w:tc>
      </w:tr>
      <w:tr w:rsidR="004A4853" w:rsidRPr="004A4853" w:rsidTr="006D44A5">
        <w:trPr>
          <w:trHeight w:val="58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77.7.01.73920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680 600,00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680 600,00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680 600,00</w:t>
            </w:r>
          </w:p>
        </w:tc>
      </w:tr>
      <w:tr w:rsidR="004A4853" w:rsidRPr="004A4853" w:rsidTr="006D44A5">
        <w:trPr>
          <w:trHeight w:val="47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77.7.01.73920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40 400,00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40 400,00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40 400,00</w:t>
            </w:r>
          </w:p>
        </w:tc>
      </w:tr>
      <w:tr w:rsidR="004A4853" w:rsidRPr="004A4853" w:rsidTr="006D44A5">
        <w:trPr>
          <w:trHeight w:val="117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местного бюджета на исполнение отдельных государственных полномочий по организации и осуществлению деятельности по опеке и попечительству в отношении совершеннолетних граждан (единая субвенция)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77.7.01.73940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717 600,00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717 600,00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717 600,00</w:t>
            </w:r>
          </w:p>
        </w:tc>
      </w:tr>
      <w:tr w:rsidR="004A4853" w:rsidRPr="004A4853" w:rsidTr="006D44A5">
        <w:trPr>
          <w:trHeight w:val="1068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77.7.01.73940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680 600,00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680 600,00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680 600,00</w:t>
            </w:r>
          </w:p>
        </w:tc>
      </w:tr>
      <w:tr w:rsidR="004A4853" w:rsidRPr="004A4853" w:rsidTr="006D44A5">
        <w:trPr>
          <w:trHeight w:val="52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77.7.01.73940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37 000,00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37 000,00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37 000,00</w:t>
            </w:r>
          </w:p>
        </w:tc>
      </w:tr>
      <w:tr w:rsidR="004A4853" w:rsidRPr="004A4853" w:rsidTr="006D44A5">
        <w:trPr>
          <w:trHeight w:val="81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 за счёт средств областного бюджета (единая субвенция)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77.7.01.73950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1 414 900,00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1 414 900,00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1 414 900,00</w:t>
            </w:r>
          </w:p>
        </w:tc>
      </w:tr>
      <w:tr w:rsidR="004A4853" w:rsidRPr="004A4853" w:rsidTr="006D44A5">
        <w:trPr>
          <w:trHeight w:val="11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4A4853">
              <w:rPr>
                <w:rFonts w:eastAsia="Times New Roman"/>
                <w:color w:val="000000"/>
              </w:rPr>
              <w:lastRenderedPageBreak/>
              <w:t>фондами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lastRenderedPageBreak/>
              <w:t>77.7.01.73950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1 360 900,00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1 360 900,00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1 360 900,00</w:t>
            </w:r>
          </w:p>
        </w:tc>
      </w:tr>
      <w:tr w:rsidR="004A4853" w:rsidRPr="004A4853" w:rsidTr="006D44A5">
        <w:trPr>
          <w:trHeight w:val="65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77.7.01.73950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54 000,00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54 000,00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54 000,00</w:t>
            </w:r>
          </w:p>
        </w:tc>
      </w:tr>
      <w:tr w:rsidR="004A4853" w:rsidRPr="004A4853" w:rsidTr="006D44A5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Муниципальные учреждения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77.7.02.00000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24 202 670,00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20 006 000,00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20 006 000,00</w:t>
            </w:r>
          </w:p>
        </w:tc>
      </w:tr>
      <w:tr w:rsidR="004A4853" w:rsidRPr="004A4853" w:rsidTr="006D44A5">
        <w:trPr>
          <w:trHeight w:val="6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обеспечение деятельности муниципальных учреждений (АХО)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77.7.02.02590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24 202 670,00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20 006 000,00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20 006 000,00</w:t>
            </w:r>
          </w:p>
        </w:tc>
      </w:tr>
      <w:tr w:rsidR="004A4853" w:rsidRPr="004A4853" w:rsidTr="006D44A5">
        <w:trPr>
          <w:trHeight w:val="10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77.7.02.02590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15 661 000,00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12 886 100,00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12 886 100,00</w:t>
            </w:r>
          </w:p>
        </w:tc>
      </w:tr>
      <w:tr w:rsidR="004A4853" w:rsidRPr="004A4853" w:rsidTr="006D44A5">
        <w:trPr>
          <w:trHeight w:val="48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77.7.02.02590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8 523 670,00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7 101 900,00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7 101 900,00</w:t>
            </w:r>
          </w:p>
        </w:tc>
      </w:tr>
      <w:tr w:rsidR="004A4853" w:rsidRPr="004A4853" w:rsidTr="006D44A5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77.7.02.02590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18 000,00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18 000,00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18 000,00</w:t>
            </w:r>
          </w:p>
        </w:tc>
      </w:tr>
      <w:tr w:rsidR="004A4853" w:rsidRPr="004A4853" w:rsidTr="006D44A5">
        <w:trPr>
          <w:trHeight w:val="6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Непрограммные расходы за счет средств федерального бюджета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77.7.03.00000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1 812 100,00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1 945 800,00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2 456 000,00</w:t>
            </w:r>
          </w:p>
        </w:tc>
      </w:tr>
      <w:tr w:rsidR="004A4853" w:rsidRPr="004A4853" w:rsidTr="006D44A5">
        <w:trPr>
          <w:trHeight w:val="83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осуществление государственных полномочий Российской Федерации по первичному воинскому учету органами местного самоуправления поселений муниципальных округов и городских округов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77.7.03.51180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1 744 700,00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1 938 000,00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2 448 200,00</w:t>
            </w:r>
          </w:p>
        </w:tc>
      </w:tr>
      <w:tr w:rsidR="004A4853" w:rsidRPr="004A4853" w:rsidTr="006D44A5">
        <w:trPr>
          <w:trHeight w:val="73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77.7.03.51180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1 348 730,00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1 348 730,00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1 348 730,00</w:t>
            </w:r>
          </w:p>
        </w:tc>
      </w:tr>
      <w:tr w:rsidR="004A4853" w:rsidRPr="004A4853" w:rsidTr="006D44A5">
        <w:trPr>
          <w:trHeight w:val="33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77.7.03.51180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395 970,00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589 270,00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1 099 470,00</w:t>
            </w:r>
          </w:p>
        </w:tc>
      </w:tr>
      <w:tr w:rsidR="004A4853" w:rsidRPr="004A4853" w:rsidTr="006D44A5">
        <w:trPr>
          <w:trHeight w:val="133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77.7.03.51200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67 400,00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7 800,00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7 800,00</w:t>
            </w:r>
          </w:p>
        </w:tc>
      </w:tr>
      <w:tr w:rsidR="004A4853" w:rsidRPr="004A4853" w:rsidTr="006D44A5">
        <w:trPr>
          <w:trHeight w:val="37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77.7.03.51200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67 400,00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7 800,00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7 800,00</w:t>
            </w:r>
          </w:p>
        </w:tc>
      </w:tr>
      <w:tr w:rsidR="004A4853" w:rsidRPr="004A4853" w:rsidTr="006D44A5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Прочие непрограммные расходы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77.7.04.00000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20 075 328,46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10 308 300,00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12 442 261,00</w:t>
            </w:r>
          </w:p>
        </w:tc>
      </w:tr>
      <w:tr w:rsidR="004A4853" w:rsidRPr="004A4853" w:rsidTr="006D44A5">
        <w:trPr>
          <w:trHeight w:val="34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Прочие мероприятия в области жилищно-коммунального хозяйства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77.7.04.29130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752 000,00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452 200,00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452 200,00</w:t>
            </w:r>
          </w:p>
        </w:tc>
      </w:tr>
      <w:tr w:rsidR="004A4853" w:rsidRPr="004A4853" w:rsidTr="006D44A5">
        <w:trPr>
          <w:trHeight w:val="49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77.7.04.29130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752 000,00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452 200,00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452 200,00</w:t>
            </w:r>
          </w:p>
        </w:tc>
      </w:tr>
      <w:tr w:rsidR="004A4853" w:rsidRPr="004A4853" w:rsidTr="006D44A5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Борьба с борщевиком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77.7.04.29900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45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77.7.04.29900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60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Ежемесячная доплата к пенсиям лицам, замещавшим выборные муниципальные должности и должности муниципальной службы Воскресенского муниципального района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77.7.04.29980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9 342 340,00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2 133 961,00</w:t>
            </w:r>
          </w:p>
        </w:tc>
      </w:tr>
      <w:tr w:rsidR="004A4853" w:rsidRPr="004A4853" w:rsidTr="006D44A5">
        <w:trPr>
          <w:trHeight w:val="27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77.7.04.29980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9 342 340,00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2 133 961,00</w:t>
            </w:r>
          </w:p>
        </w:tc>
      </w:tr>
      <w:tr w:rsidR="004A4853" w:rsidRPr="004A4853" w:rsidTr="006D44A5">
        <w:trPr>
          <w:trHeight w:val="70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на предоставление единовременной выплаты гражданам, заключившим контракт о прохождении военной службы в Вооруженных Силах РФ в целях участия в специальной военной операции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77.7.04.29990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5 800 000,00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30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77.7.04.29990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5 800 000,00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</w:tr>
      <w:tr w:rsidR="004A4853" w:rsidRPr="004A4853" w:rsidTr="006D44A5">
        <w:trPr>
          <w:trHeight w:val="74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lastRenderedPageBreak/>
              <w:t>Расходы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77.7.04.72090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980 500,00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9 302 600,00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9 302 600,00</w:t>
            </w:r>
          </w:p>
        </w:tc>
      </w:tr>
      <w:tr w:rsidR="004A4853" w:rsidRPr="004A4853" w:rsidTr="006D44A5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77.7.04.72090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980 500,00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9 302 600,00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9 302 600,00</w:t>
            </w:r>
          </w:p>
        </w:tc>
      </w:tr>
      <w:tr w:rsidR="004A4853" w:rsidRPr="004A4853" w:rsidTr="006D44A5">
        <w:trPr>
          <w:trHeight w:val="115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Расходы местного бюджета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 за счёт средств областного бюджета (единая субвенция)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77.7.04.73930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3 500,00</w:t>
            </w:r>
          </w:p>
        </w:tc>
      </w:tr>
      <w:tr w:rsidR="004A4853" w:rsidRPr="004A4853" w:rsidTr="006D44A5">
        <w:trPr>
          <w:trHeight w:val="34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77.7.04.73930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3 500,00</w:t>
            </w:r>
          </w:p>
        </w:tc>
      </w:tr>
      <w:tr w:rsidR="004A4853" w:rsidRPr="004A4853" w:rsidTr="006D44A5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Прочие выплаты по обязательствам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77.7.04.92260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2 196 988,46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550 000,00</w:t>
            </w:r>
          </w:p>
        </w:tc>
      </w:tr>
      <w:tr w:rsidR="004A4853" w:rsidRPr="004A4853" w:rsidTr="006D44A5">
        <w:trPr>
          <w:trHeight w:val="31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77.7.04.92260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2 142 238,46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500 000,00</w:t>
            </w:r>
          </w:p>
        </w:tc>
      </w:tr>
      <w:tr w:rsidR="004A4853" w:rsidRPr="004A4853" w:rsidTr="006D44A5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77.7.04.92260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54 750,00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color w:val="000000"/>
              </w:rPr>
            </w:pPr>
            <w:r w:rsidRPr="004A4853">
              <w:rPr>
                <w:rFonts w:eastAsia="Times New Roman"/>
                <w:color w:val="000000"/>
              </w:rPr>
              <w:t>50 000,00</w:t>
            </w:r>
          </w:p>
        </w:tc>
      </w:tr>
      <w:tr w:rsidR="004A4853" w:rsidRPr="004A4853" w:rsidTr="006D44A5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1 262 114 023,78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1 168 246 667,03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53" w:rsidRPr="004A4853" w:rsidRDefault="004A4853" w:rsidP="004A485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A4853">
              <w:rPr>
                <w:rFonts w:eastAsia="Times New Roman"/>
                <w:b/>
                <w:bCs/>
                <w:color w:val="000000"/>
              </w:rPr>
              <w:t>1 369 411 506,91</w:t>
            </w:r>
          </w:p>
        </w:tc>
      </w:tr>
    </w:tbl>
    <w:p w:rsidR="00A358C8" w:rsidRDefault="00A358C8">
      <w:bookmarkStart w:id="0" w:name="_GoBack"/>
      <w:bookmarkEnd w:id="0"/>
    </w:p>
    <w:sectPr w:rsidR="00A358C8" w:rsidSect="004A485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3"/>
    <w:multiLevelType w:val="multilevel"/>
    <w:tmpl w:val="00000003"/>
    <w:name w:val="WW8Num5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1">
      <w:start w:val="5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ascii="Arial" w:hAnsi="Arial" w:cs="Arial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Arial" w:hAnsi="Arial" w:cs="Arial" w:hint="default"/>
        <w:sz w:val="24"/>
        <w:szCs w:val="24"/>
      </w:rPr>
    </w:lvl>
  </w:abstractNum>
  <w:abstractNum w:abstractNumId="3">
    <w:nsid w:val="0D2C797A"/>
    <w:multiLevelType w:val="hybridMultilevel"/>
    <w:tmpl w:val="BAACCD56"/>
    <w:lvl w:ilvl="0" w:tplc="49E2D4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D7E4AD7"/>
    <w:multiLevelType w:val="multilevel"/>
    <w:tmpl w:val="AEDCC14E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936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44" w:hanging="1800"/>
      </w:pPr>
      <w:rPr>
        <w:rFonts w:hint="default"/>
      </w:rPr>
    </w:lvl>
  </w:abstractNum>
  <w:abstractNum w:abstractNumId="5">
    <w:nsid w:val="123769DB"/>
    <w:multiLevelType w:val="multilevel"/>
    <w:tmpl w:val="1C80AF8C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5A47292"/>
    <w:multiLevelType w:val="hybridMultilevel"/>
    <w:tmpl w:val="525E62FC"/>
    <w:lvl w:ilvl="0" w:tplc="7804BBB2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15C84189"/>
    <w:multiLevelType w:val="multilevel"/>
    <w:tmpl w:val="F18E87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">
    <w:nsid w:val="16382642"/>
    <w:multiLevelType w:val="multilevel"/>
    <w:tmpl w:val="E5A482E2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894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9">
    <w:nsid w:val="35D91122"/>
    <w:multiLevelType w:val="multilevel"/>
    <w:tmpl w:val="8F42401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>
    <w:nsid w:val="3AC67CC3"/>
    <w:multiLevelType w:val="multilevel"/>
    <w:tmpl w:val="C3B8EAC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1">
    <w:nsid w:val="6888053D"/>
    <w:multiLevelType w:val="multilevel"/>
    <w:tmpl w:val="51406900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76BC6104"/>
    <w:multiLevelType w:val="hybridMultilevel"/>
    <w:tmpl w:val="FB9E8B3A"/>
    <w:lvl w:ilvl="0" w:tplc="FD36830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9"/>
  </w:num>
  <w:num w:numId="6">
    <w:abstractNumId w:val="8"/>
  </w:num>
  <w:num w:numId="7">
    <w:abstractNumId w:val="5"/>
  </w:num>
  <w:num w:numId="8">
    <w:abstractNumId w:val="11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853"/>
    <w:rsid w:val="004A4853"/>
    <w:rsid w:val="00A35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85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A4853"/>
    <w:pPr>
      <w:keepNext/>
      <w:keepLines/>
      <w:spacing w:before="240" w:line="259" w:lineRule="auto"/>
      <w:outlineLvl w:val="0"/>
    </w:pPr>
    <w:rPr>
      <w:rFonts w:ascii="Calibri Light" w:eastAsia="Times New Roman" w:hAnsi="Calibri Light"/>
      <w:color w:val="2E74B5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4A4853"/>
    <w:pPr>
      <w:keepNext/>
      <w:keepLines/>
      <w:spacing w:before="40" w:line="259" w:lineRule="auto"/>
      <w:outlineLvl w:val="1"/>
    </w:pPr>
    <w:rPr>
      <w:rFonts w:ascii="Calibri Light" w:eastAsia="Times New Roman" w:hAnsi="Calibri Light"/>
      <w:color w:val="2E74B5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4853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4A4853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3">
    <w:name w:val="Balloon Text"/>
    <w:basedOn w:val="a"/>
    <w:link w:val="a4"/>
    <w:uiPriority w:val="99"/>
    <w:unhideWhenUsed/>
    <w:rsid w:val="004A48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4A4853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nhideWhenUsed/>
    <w:rsid w:val="004A485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A485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4A485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4A4853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A485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9">
    <w:name w:val="No Spacing"/>
    <w:uiPriority w:val="1"/>
    <w:qFormat/>
    <w:rsid w:val="004A485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4A485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4A4853"/>
  </w:style>
  <w:style w:type="paragraph" w:styleId="ab">
    <w:name w:val="Normal (Web)"/>
    <w:basedOn w:val="a"/>
    <w:uiPriority w:val="99"/>
    <w:rsid w:val="004A4853"/>
    <w:pPr>
      <w:spacing w:before="33" w:after="33"/>
    </w:pPr>
    <w:rPr>
      <w:rFonts w:ascii="Arial" w:eastAsia="Arial Unicode MS" w:hAnsi="Arial" w:cs="Arial"/>
      <w:color w:val="332E2D"/>
      <w:spacing w:val="2"/>
    </w:rPr>
  </w:style>
  <w:style w:type="paragraph" w:styleId="ac">
    <w:name w:val="Body Text"/>
    <w:basedOn w:val="a"/>
    <w:link w:val="ad"/>
    <w:rsid w:val="004A4853"/>
    <w:pPr>
      <w:spacing w:after="120"/>
    </w:pPr>
    <w:rPr>
      <w:rFonts w:ascii="Arial" w:eastAsia="Times New Roman" w:hAnsi="Arial"/>
      <w:szCs w:val="20"/>
    </w:rPr>
  </w:style>
  <w:style w:type="character" w:customStyle="1" w:styleId="ad">
    <w:name w:val="Основной текст Знак"/>
    <w:basedOn w:val="a0"/>
    <w:link w:val="ac"/>
    <w:rsid w:val="004A4853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1">
    <w:name w:val="Обычный2"/>
    <w:rsid w:val="004A48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1"/>
    <w:rsid w:val="004A48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mrcssattr">
    <w:name w:val="msonormal_mr_css_attr"/>
    <w:basedOn w:val="a"/>
    <w:rsid w:val="004A4853"/>
    <w:pPr>
      <w:spacing w:before="100" w:beforeAutospacing="1" w:after="100" w:afterAutospacing="1"/>
    </w:pPr>
    <w:rPr>
      <w:rFonts w:eastAsia="Times New Roman"/>
    </w:rPr>
  </w:style>
  <w:style w:type="table" w:styleId="ae">
    <w:name w:val="Table Grid"/>
    <w:basedOn w:val="a1"/>
    <w:uiPriority w:val="39"/>
    <w:rsid w:val="004A485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0">
    <w:name w:val="WW8Num1z0"/>
    <w:rsid w:val="004A4853"/>
    <w:rPr>
      <w:rFonts w:ascii="Arial" w:hAnsi="Arial" w:cs="Arial" w:hint="default"/>
      <w:sz w:val="24"/>
      <w:szCs w:val="24"/>
    </w:rPr>
  </w:style>
  <w:style w:type="character" w:customStyle="1" w:styleId="WW8Num1z1">
    <w:name w:val="WW8Num1z1"/>
    <w:rsid w:val="004A4853"/>
    <w:rPr>
      <w:rFonts w:ascii="Arial" w:hAnsi="Arial" w:cs="Arial" w:hint="default"/>
      <w:sz w:val="24"/>
    </w:rPr>
  </w:style>
  <w:style w:type="character" w:customStyle="1" w:styleId="WW8Num2z0">
    <w:name w:val="WW8Num2z0"/>
    <w:rsid w:val="004A4853"/>
  </w:style>
  <w:style w:type="character" w:customStyle="1" w:styleId="WW8Num2z1">
    <w:name w:val="WW8Num2z1"/>
    <w:rsid w:val="004A4853"/>
  </w:style>
  <w:style w:type="character" w:customStyle="1" w:styleId="WW8Num2z2">
    <w:name w:val="WW8Num2z2"/>
    <w:rsid w:val="004A4853"/>
  </w:style>
  <w:style w:type="character" w:customStyle="1" w:styleId="WW8Num2z3">
    <w:name w:val="WW8Num2z3"/>
    <w:rsid w:val="004A4853"/>
  </w:style>
  <w:style w:type="character" w:customStyle="1" w:styleId="WW8Num2z4">
    <w:name w:val="WW8Num2z4"/>
    <w:rsid w:val="004A4853"/>
  </w:style>
  <w:style w:type="character" w:customStyle="1" w:styleId="WW8Num2z5">
    <w:name w:val="WW8Num2z5"/>
    <w:rsid w:val="004A4853"/>
  </w:style>
  <w:style w:type="character" w:customStyle="1" w:styleId="WW8Num2z6">
    <w:name w:val="WW8Num2z6"/>
    <w:rsid w:val="004A4853"/>
  </w:style>
  <w:style w:type="character" w:customStyle="1" w:styleId="WW8Num2z7">
    <w:name w:val="WW8Num2z7"/>
    <w:rsid w:val="004A4853"/>
  </w:style>
  <w:style w:type="character" w:customStyle="1" w:styleId="WW8Num2z8">
    <w:name w:val="WW8Num2z8"/>
    <w:rsid w:val="004A4853"/>
  </w:style>
  <w:style w:type="character" w:customStyle="1" w:styleId="WW8Num3z0">
    <w:name w:val="WW8Num3z0"/>
    <w:rsid w:val="004A4853"/>
    <w:rPr>
      <w:rFonts w:hint="default"/>
    </w:rPr>
  </w:style>
  <w:style w:type="character" w:customStyle="1" w:styleId="WW8Num4z0">
    <w:name w:val="WW8Num4z0"/>
    <w:rsid w:val="004A4853"/>
    <w:rPr>
      <w:rFonts w:hint="default"/>
      <w:sz w:val="24"/>
    </w:rPr>
  </w:style>
  <w:style w:type="character" w:customStyle="1" w:styleId="WW8Num4z1">
    <w:name w:val="WW8Num4z1"/>
    <w:rsid w:val="004A4853"/>
  </w:style>
  <w:style w:type="character" w:customStyle="1" w:styleId="WW8Num4z2">
    <w:name w:val="WW8Num4z2"/>
    <w:rsid w:val="004A4853"/>
  </w:style>
  <w:style w:type="character" w:customStyle="1" w:styleId="WW8Num4z3">
    <w:name w:val="WW8Num4z3"/>
    <w:rsid w:val="004A4853"/>
  </w:style>
  <w:style w:type="character" w:customStyle="1" w:styleId="WW8Num4z4">
    <w:name w:val="WW8Num4z4"/>
    <w:rsid w:val="004A4853"/>
  </w:style>
  <w:style w:type="character" w:customStyle="1" w:styleId="WW8Num4z5">
    <w:name w:val="WW8Num4z5"/>
    <w:rsid w:val="004A4853"/>
  </w:style>
  <w:style w:type="character" w:customStyle="1" w:styleId="WW8Num4z6">
    <w:name w:val="WW8Num4z6"/>
    <w:rsid w:val="004A4853"/>
  </w:style>
  <w:style w:type="character" w:customStyle="1" w:styleId="WW8Num4z7">
    <w:name w:val="WW8Num4z7"/>
    <w:rsid w:val="004A4853"/>
  </w:style>
  <w:style w:type="character" w:customStyle="1" w:styleId="WW8Num4z8">
    <w:name w:val="WW8Num4z8"/>
    <w:rsid w:val="004A4853"/>
  </w:style>
  <w:style w:type="character" w:customStyle="1" w:styleId="WW8Num5z0">
    <w:name w:val="WW8Num5z0"/>
    <w:rsid w:val="004A4853"/>
    <w:rPr>
      <w:rFonts w:ascii="Arial" w:hAnsi="Arial" w:cs="Arial" w:hint="default"/>
      <w:sz w:val="24"/>
      <w:szCs w:val="24"/>
    </w:rPr>
  </w:style>
  <w:style w:type="character" w:customStyle="1" w:styleId="WW8Num6z0">
    <w:name w:val="WW8Num6z0"/>
    <w:rsid w:val="004A4853"/>
    <w:rPr>
      <w:rFonts w:hint="default"/>
    </w:rPr>
  </w:style>
  <w:style w:type="character" w:customStyle="1" w:styleId="6">
    <w:name w:val="Основной шрифт абзаца6"/>
    <w:rsid w:val="004A4853"/>
  </w:style>
  <w:style w:type="character" w:customStyle="1" w:styleId="WW8Num1z2">
    <w:name w:val="WW8Num1z2"/>
    <w:rsid w:val="004A4853"/>
  </w:style>
  <w:style w:type="character" w:customStyle="1" w:styleId="WW8Num1z3">
    <w:name w:val="WW8Num1z3"/>
    <w:rsid w:val="004A4853"/>
  </w:style>
  <w:style w:type="character" w:customStyle="1" w:styleId="WW8Num1z4">
    <w:name w:val="WW8Num1z4"/>
    <w:rsid w:val="004A4853"/>
  </w:style>
  <w:style w:type="character" w:customStyle="1" w:styleId="WW8Num1z5">
    <w:name w:val="WW8Num1z5"/>
    <w:rsid w:val="004A4853"/>
  </w:style>
  <w:style w:type="character" w:customStyle="1" w:styleId="WW8Num1z6">
    <w:name w:val="WW8Num1z6"/>
    <w:rsid w:val="004A4853"/>
  </w:style>
  <w:style w:type="character" w:customStyle="1" w:styleId="WW8Num1z7">
    <w:name w:val="WW8Num1z7"/>
    <w:rsid w:val="004A4853"/>
  </w:style>
  <w:style w:type="character" w:customStyle="1" w:styleId="WW8Num1z8">
    <w:name w:val="WW8Num1z8"/>
    <w:rsid w:val="004A4853"/>
  </w:style>
  <w:style w:type="character" w:customStyle="1" w:styleId="5">
    <w:name w:val="Основной шрифт абзаца5"/>
    <w:rsid w:val="004A4853"/>
  </w:style>
  <w:style w:type="character" w:customStyle="1" w:styleId="4">
    <w:name w:val="Основной шрифт абзаца4"/>
    <w:rsid w:val="004A4853"/>
  </w:style>
  <w:style w:type="character" w:customStyle="1" w:styleId="3">
    <w:name w:val="Основной шрифт абзаца3"/>
    <w:rsid w:val="004A4853"/>
  </w:style>
  <w:style w:type="character" w:customStyle="1" w:styleId="22">
    <w:name w:val="Основной шрифт абзаца2"/>
    <w:rsid w:val="004A4853"/>
  </w:style>
  <w:style w:type="character" w:customStyle="1" w:styleId="WW8Num5z1">
    <w:name w:val="WW8Num5z1"/>
    <w:rsid w:val="004A4853"/>
  </w:style>
  <w:style w:type="character" w:customStyle="1" w:styleId="WW8Num5z2">
    <w:name w:val="WW8Num5z2"/>
    <w:rsid w:val="004A4853"/>
  </w:style>
  <w:style w:type="character" w:customStyle="1" w:styleId="WW8Num5z3">
    <w:name w:val="WW8Num5z3"/>
    <w:rsid w:val="004A4853"/>
  </w:style>
  <w:style w:type="character" w:customStyle="1" w:styleId="WW8Num5z4">
    <w:name w:val="WW8Num5z4"/>
    <w:rsid w:val="004A4853"/>
  </w:style>
  <w:style w:type="character" w:customStyle="1" w:styleId="WW8Num5z5">
    <w:name w:val="WW8Num5z5"/>
    <w:rsid w:val="004A4853"/>
  </w:style>
  <w:style w:type="character" w:customStyle="1" w:styleId="WW8Num5z6">
    <w:name w:val="WW8Num5z6"/>
    <w:rsid w:val="004A4853"/>
  </w:style>
  <w:style w:type="character" w:customStyle="1" w:styleId="WW8Num5z7">
    <w:name w:val="WW8Num5z7"/>
    <w:rsid w:val="004A4853"/>
  </w:style>
  <w:style w:type="character" w:customStyle="1" w:styleId="WW8Num5z8">
    <w:name w:val="WW8Num5z8"/>
    <w:rsid w:val="004A4853"/>
  </w:style>
  <w:style w:type="character" w:customStyle="1" w:styleId="WW8Num7z0">
    <w:name w:val="WW8Num7z0"/>
    <w:rsid w:val="004A4853"/>
  </w:style>
  <w:style w:type="character" w:customStyle="1" w:styleId="WW8Num7z1">
    <w:name w:val="WW8Num7z1"/>
    <w:rsid w:val="004A4853"/>
  </w:style>
  <w:style w:type="character" w:customStyle="1" w:styleId="WW8Num7z2">
    <w:name w:val="WW8Num7z2"/>
    <w:rsid w:val="004A4853"/>
  </w:style>
  <w:style w:type="character" w:customStyle="1" w:styleId="WW8Num7z3">
    <w:name w:val="WW8Num7z3"/>
    <w:rsid w:val="004A4853"/>
  </w:style>
  <w:style w:type="character" w:customStyle="1" w:styleId="WW8Num7z4">
    <w:name w:val="WW8Num7z4"/>
    <w:rsid w:val="004A4853"/>
  </w:style>
  <w:style w:type="character" w:customStyle="1" w:styleId="WW8Num7z5">
    <w:name w:val="WW8Num7z5"/>
    <w:rsid w:val="004A4853"/>
  </w:style>
  <w:style w:type="character" w:customStyle="1" w:styleId="WW8Num7z6">
    <w:name w:val="WW8Num7z6"/>
    <w:rsid w:val="004A4853"/>
  </w:style>
  <w:style w:type="character" w:customStyle="1" w:styleId="WW8Num7z7">
    <w:name w:val="WW8Num7z7"/>
    <w:rsid w:val="004A4853"/>
  </w:style>
  <w:style w:type="character" w:customStyle="1" w:styleId="WW8Num7z8">
    <w:name w:val="WW8Num7z8"/>
    <w:rsid w:val="004A4853"/>
  </w:style>
  <w:style w:type="character" w:customStyle="1" w:styleId="WW8Num8z0">
    <w:name w:val="WW8Num8z0"/>
    <w:rsid w:val="004A4853"/>
  </w:style>
  <w:style w:type="character" w:customStyle="1" w:styleId="WW8Num8z1">
    <w:name w:val="WW8Num8z1"/>
    <w:rsid w:val="004A4853"/>
  </w:style>
  <w:style w:type="character" w:customStyle="1" w:styleId="WW8Num8z2">
    <w:name w:val="WW8Num8z2"/>
    <w:rsid w:val="004A4853"/>
  </w:style>
  <w:style w:type="character" w:customStyle="1" w:styleId="WW8Num8z3">
    <w:name w:val="WW8Num8z3"/>
    <w:rsid w:val="004A4853"/>
  </w:style>
  <w:style w:type="character" w:customStyle="1" w:styleId="WW8Num8z4">
    <w:name w:val="WW8Num8z4"/>
    <w:rsid w:val="004A4853"/>
  </w:style>
  <w:style w:type="character" w:customStyle="1" w:styleId="WW8Num8z5">
    <w:name w:val="WW8Num8z5"/>
    <w:rsid w:val="004A4853"/>
  </w:style>
  <w:style w:type="character" w:customStyle="1" w:styleId="WW8Num8z6">
    <w:name w:val="WW8Num8z6"/>
    <w:rsid w:val="004A4853"/>
  </w:style>
  <w:style w:type="character" w:customStyle="1" w:styleId="WW8Num8z7">
    <w:name w:val="WW8Num8z7"/>
    <w:rsid w:val="004A4853"/>
  </w:style>
  <w:style w:type="character" w:customStyle="1" w:styleId="WW8Num8z8">
    <w:name w:val="WW8Num8z8"/>
    <w:rsid w:val="004A4853"/>
  </w:style>
  <w:style w:type="character" w:customStyle="1" w:styleId="WW8Num9z0">
    <w:name w:val="WW8Num9z0"/>
    <w:rsid w:val="004A4853"/>
  </w:style>
  <w:style w:type="character" w:customStyle="1" w:styleId="WW8Num9z1">
    <w:name w:val="WW8Num9z1"/>
    <w:rsid w:val="004A4853"/>
  </w:style>
  <w:style w:type="character" w:customStyle="1" w:styleId="WW8Num9z2">
    <w:name w:val="WW8Num9z2"/>
    <w:rsid w:val="004A4853"/>
  </w:style>
  <w:style w:type="character" w:customStyle="1" w:styleId="WW8Num9z3">
    <w:name w:val="WW8Num9z3"/>
    <w:rsid w:val="004A4853"/>
  </w:style>
  <w:style w:type="character" w:customStyle="1" w:styleId="WW8Num9z4">
    <w:name w:val="WW8Num9z4"/>
    <w:rsid w:val="004A4853"/>
  </w:style>
  <w:style w:type="character" w:customStyle="1" w:styleId="WW8Num9z5">
    <w:name w:val="WW8Num9z5"/>
    <w:rsid w:val="004A4853"/>
  </w:style>
  <w:style w:type="character" w:customStyle="1" w:styleId="WW8Num9z6">
    <w:name w:val="WW8Num9z6"/>
    <w:rsid w:val="004A4853"/>
  </w:style>
  <w:style w:type="character" w:customStyle="1" w:styleId="WW8Num9z7">
    <w:name w:val="WW8Num9z7"/>
    <w:rsid w:val="004A4853"/>
  </w:style>
  <w:style w:type="character" w:customStyle="1" w:styleId="WW8Num9z8">
    <w:name w:val="WW8Num9z8"/>
    <w:rsid w:val="004A4853"/>
  </w:style>
  <w:style w:type="character" w:customStyle="1" w:styleId="WW8Num10z0">
    <w:name w:val="WW8Num10z0"/>
    <w:rsid w:val="004A4853"/>
  </w:style>
  <w:style w:type="character" w:customStyle="1" w:styleId="WW8Num10z1">
    <w:name w:val="WW8Num10z1"/>
    <w:rsid w:val="004A4853"/>
  </w:style>
  <w:style w:type="character" w:customStyle="1" w:styleId="WW8Num10z2">
    <w:name w:val="WW8Num10z2"/>
    <w:rsid w:val="004A4853"/>
  </w:style>
  <w:style w:type="character" w:customStyle="1" w:styleId="WW8Num10z3">
    <w:name w:val="WW8Num10z3"/>
    <w:rsid w:val="004A4853"/>
  </w:style>
  <w:style w:type="character" w:customStyle="1" w:styleId="WW8Num10z4">
    <w:name w:val="WW8Num10z4"/>
    <w:rsid w:val="004A4853"/>
  </w:style>
  <w:style w:type="character" w:customStyle="1" w:styleId="WW8Num10z5">
    <w:name w:val="WW8Num10z5"/>
    <w:rsid w:val="004A4853"/>
  </w:style>
  <w:style w:type="character" w:customStyle="1" w:styleId="WW8Num10z6">
    <w:name w:val="WW8Num10z6"/>
    <w:rsid w:val="004A4853"/>
  </w:style>
  <w:style w:type="character" w:customStyle="1" w:styleId="WW8Num10z7">
    <w:name w:val="WW8Num10z7"/>
    <w:rsid w:val="004A4853"/>
  </w:style>
  <w:style w:type="character" w:customStyle="1" w:styleId="WW8Num10z8">
    <w:name w:val="WW8Num10z8"/>
    <w:rsid w:val="004A4853"/>
  </w:style>
  <w:style w:type="character" w:customStyle="1" w:styleId="WW8Num11z0">
    <w:name w:val="WW8Num11z0"/>
    <w:rsid w:val="004A4853"/>
  </w:style>
  <w:style w:type="character" w:customStyle="1" w:styleId="WW8Num11z2">
    <w:name w:val="WW8Num11z2"/>
    <w:rsid w:val="004A4853"/>
  </w:style>
  <w:style w:type="character" w:customStyle="1" w:styleId="WW8Num11z3">
    <w:name w:val="WW8Num11z3"/>
    <w:rsid w:val="004A4853"/>
  </w:style>
  <w:style w:type="character" w:customStyle="1" w:styleId="WW8Num11z4">
    <w:name w:val="WW8Num11z4"/>
    <w:rsid w:val="004A4853"/>
  </w:style>
  <w:style w:type="character" w:customStyle="1" w:styleId="WW8Num11z5">
    <w:name w:val="WW8Num11z5"/>
    <w:rsid w:val="004A4853"/>
  </w:style>
  <w:style w:type="character" w:customStyle="1" w:styleId="WW8Num11z6">
    <w:name w:val="WW8Num11z6"/>
    <w:rsid w:val="004A4853"/>
  </w:style>
  <w:style w:type="character" w:customStyle="1" w:styleId="WW8Num11z7">
    <w:name w:val="WW8Num11z7"/>
    <w:rsid w:val="004A4853"/>
  </w:style>
  <w:style w:type="character" w:customStyle="1" w:styleId="WW8Num11z8">
    <w:name w:val="WW8Num11z8"/>
    <w:rsid w:val="004A4853"/>
  </w:style>
  <w:style w:type="character" w:customStyle="1" w:styleId="WW8Num12z0">
    <w:name w:val="WW8Num12z0"/>
    <w:rsid w:val="004A4853"/>
  </w:style>
  <w:style w:type="character" w:customStyle="1" w:styleId="WW8Num12z1">
    <w:name w:val="WW8Num12z1"/>
    <w:rsid w:val="004A4853"/>
  </w:style>
  <w:style w:type="character" w:customStyle="1" w:styleId="WW8Num12z2">
    <w:name w:val="WW8Num12z2"/>
    <w:rsid w:val="004A4853"/>
  </w:style>
  <w:style w:type="character" w:customStyle="1" w:styleId="WW8Num12z3">
    <w:name w:val="WW8Num12z3"/>
    <w:rsid w:val="004A4853"/>
  </w:style>
  <w:style w:type="character" w:customStyle="1" w:styleId="WW8Num12z4">
    <w:name w:val="WW8Num12z4"/>
    <w:rsid w:val="004A4853"/>
  </w:style>
  <w:style w:type="character" w:customStyle="1" w:styleId="WW8Num12z5">
    <w:name w:val="WW8Num12z5"/>
    <w:rsid w:val="004A4853"/>
  </w:style>
  <w:style w:type="character" w:customStyle="1" w:styleId="WW8Num12z6">
    <w:name w:val="WW8Num12z6"/>
    <w:rsid w:val="004A4853"/>
  </w:style>
  <w:style w:type="character" w:customStyle="1" w:styleId="WW8Num12z7">
    <w:name w:val="WW8Num12z7"/>
    <w:rsid w:val="004A4853"/>
  </w:style>
  <w:style w:type="character" w:customStyle="1" w:styleId="WW8Num12z8">
    <w:name w:val="WW8Num12z8"/>
    <w:rsid w:val="004A4853"/>
  </w:style>
  <w:style w:type="character" w:customStyle="1" w:styleId="WW8Num13z0">
    <w:name w:val="WW8Num13z0"/>
    <w:rsid w:val="004A4853"/>
  </w:style>
  <w:style w:type="character" w:customStyle="1" w:styleId="WW8Num13z2">
    <w:name w:val="WW8Num13z2"/>
    <w:rsid w:val="004A4853"/>
  </w:style>
  <w:style w:type="character" w:customStyle="1" w:styleId="WW8Num13z3">
    <w:name w:val="WW8Num13z3"/>
    <w:rsid w:val="004A4853"/>
  </w:style>
  <w:style w:type="character" w:customStyle="1" w:styleId="WW8Num13z4">
    <w:name w:val="WW8Num13z4"/>
    <w:rsid w:val="004A4853"/>
  </w:style>
  <w:style w:type="character" w:customStyle="1" w:styleId="WW8Num13z5">
    <w:name w:val="WW8Num13z5"/>
    <w:rsid w:val="004A4853"/>
  </w:style>
  <w:style w:type="character" w:customStyle="1" w:styleId="WW8Num13z6">
    <w:name w:val="WW8Num13z6"/>
    <w:rsid w:val="004A4853"/>
  </w:style>
  <w:style w:type="character" w:customStyle="1" w:styleId="WW8Num13z7">
    <w:name w:val="WW8Num13z7"/>
    <w:rsid w:val="004A4853"/>
  </w:style>
  <w:style w:type="character" w:customStyle="1" w:styleId="WW8Num13z8">
    <w:name w:val="WW8Num13z8"/>
    <w:rsid w:val="004A4853"/>
  </w:style>
  <w:style w:type="character" w:customStyle="1" w:styleId="WW8Num14z0">
    <w:name w:val="WW8Num14z0"/>
    <w:rsid w:val="004A4853"/>
  </w:style>
  <w:style w:type="character" w:customStyle="1" w:styleId="WW8Num14z2">
    <w:name w:val="WW8Num14z2"/>
    <w:rsid w:val="004A4853"/>
  </w:style>
  <w:style w:type="character" w:customStyle="1" w:styleId="WW8Num14z3">
    <w:name w:val="WW8Num14z3"/>
    <w:rsid w:val="004A4853"/>
  </w:style>
  <w:style w:type="character" w:customStyle="1" w:styleId="WW8Num14z4">
    <w:name w:val="WW8Num14z4"/>
    <w:rsid w:val="004A4853"/>
  </w:style>
  <w:style w:type="character" w:customStyle="1" w:styleId="WW8Num14z5">
    <w:name w:val="WW8Num14z5"/>
    <w:rsid w:val="004A4853"/>
  </w:style>
  <w:style w:type="character" w:customStyle="1" w:styleId="WW8Num14z6">
    <w:name w:val="WW8Num14z6"/>
    <w:rsid w:val="004A4853"/>
  </w:style>
  <w:style w:type="character" w:customStyle="1" w:styleId="WW8Num14z7">
    <w:name w:val="WW8Num14z7"/>
    <w:rsid w:val="004A4853"/>
  </w:style>
  <w:style w:type="character" w:customStyle="1" w:styleId="WW8Num14z8">
    <w:name w:val="WW8Num14z8"/>
    <w:rsid w:val="004A4853"/>
  </w:style>
  <w:style w:type="character" w:customStyle="1" w:styleId="WW8Num15z0">
    <w:name w:val="WW8Num15z0"/>
    <w:rsid w:val="004A4853"/>
  </w:style>
  <w:style w:type="character" w:customStyle="1" w:styleId="WW8Num15z1">
    <w:name w:val="WW8Num15z1"/>
    <w:rsid w:val="004A4853"/>
  </w:style>
  <w:style w:type="character" w:customStyle="1" w:styleId="WW8Num15z2">
    <w:name w:val="WW8Num15z2"/>
    <w:rsid w:val="004A4853"/>
  </w:style>
  <w:style w:type="character" w:customStyle="1" w:styleId="WW8Num15z3">
    <w:name w:val="WW8Num15z3"/>
    <w:rsid w:val="004A4853"/>
  </w:style>
  <w:style w:type="character" w:customStyle="1" w:styleId="WW8Num15z4">
    <w:name w:val="WW8Num15z4"/>
    <w:rsid w:val="004A4853"/>
  </w:style>
  <w:style w:type="character" w:customStyle="1" w:styleId="WW8Num15z5">
    <w:name w:val="WW8Num15z5"/>
    <w:rsid w:val="004A4853"/>
  </w:style>
  <w:style w:type="character" w:customStyle="1" w:styleId="WW8Num15z6">
    <w:name w:val="WW8Num15z6"/>
    <w:rsid w:val="004A4853"/>
  </w:style>
  <w:style w:type="character" w:customStyle="1" w:styleId="WW8Num15z7">
    <w:name w:val="WW8Num15z7"/>
    <w:rsid w:val="004A4853"/>
  </w:style>
  <w:style w:type="character" w:customStyle="1" w:styleId="WW8Num15z8">
    <w:name w:val="WW8Num15z8"/>
    <w:rsid w:val="004A4853"/>
  </w:style>
  <w:style w:type="character" w:customStyle="1" w:styleId="WW8Num16z0">
    <w:name w:val="WW8Num16z0"/>
    <w:rsid w:val="004A4853"/>
  </w:style>
  <w:style w:type="character" w:customStyle="1" w:styleId="WW8Num16z2">
    <w:name w:val="WW8Num16z2"/>
    <w:rsid w:val="004A4853"/>
  </w:style>
  <w:style w:type="character" w:customStyle="1" w:styleId="WW8Num16z3">
    <w:name w:val="WW8Num16z3"/>
    <w:rsid w:val="004A4853"/>
  </w:style>
  <w:style w:type="character" w:customStyle="1" w:styleId="WW8Num16z4">
    <w:name w:val="WW8Num16z4"/>
    <w:rsid w:val="004A4853"/>
  </w:style>
  <w:style w:type="character" w:customStyle="1" w:styleId="WW8Num16z5">
    <w:name w:val="WW8Num16z5"/>
    <w:rsid w:val="004A4853"/>
  </w:style>
  <w:style w:type="character" w:customStyle="1" w:styleId="WW8Num16z6">
    <w:name w:val="WW8Num16z6"/>
    <w:rsid w:val="004A4853"/>
  </w:style>
  <w:style w:type="character" w:customStyle="1" w:styleId="WW8Num16z7">
    <w:name w:val="WW8Num16z7"/>
    <w:rsid w:val="004A4853"/>
  </w:style>
  <w:style w:type="character" w:customStyle="1" w:styleId="WW8Num16z8">
    <w:name w:val="WW8Num16z8"/>
    <w:rsid w:val="004A4853"/>
  </w:style>
  <w:style w:type="character" w:customStyle="1" w:styleId="WW8Num17z0">
    <w:name w:val="WW8Num17z0"/>
    <w:rsid w:val="004A4853"/>
  </w:style>
  <w:style w:type="character" w:customStyle="1" w:styleId="WW8Num17z1">
    <w:name w:val="WW8Num17z1"/>
    <w:rsid w:val="004A4853"/>
  </w:style>
  <w:style w:type="character" w:customStyle="1" w:styleId="WW8Num17z2">
    <w:name w:val="WW8Num17z2"/>
    <w:rsid w:val="004A4853"/>
  </w:style>
  <w:style w:type="character" w:customStyle="1" w:styleId="WW8Num17z3">
    <w:name w:val="WW8Num17z3"/>
    <w:rsid w:val="004A4853"/>
  </w:style>
  <w:style w:type="character" w:customStyle="1" w:styleId="WW8Num17z4">
    <w:name w:val="WW8Num17z4"/>
    <w:rsid w:val="004A4853"/>
  </w:style>
  <w:style w:type="character" w:customStyle="1" w:styleId="WW8Num17z5">
    <w:name w:val="WW8Num17z5"/>
    <w:rsid w:val="004A4853"/>
  </w:style>
  <w:style w:type="character" w:customStyle="1" w:styleId="WW8Num17z6">
    <w:name w:val="WW8Num17z6"/>
    <w:rsid w:val="004A4853"/>
  </w:style>
  <w:style w:type="character" w:customStyle="1" w:styleId="WW8Num17z7">
    <w:name w:val="WW8Num17z7"/>
    <w:rsid w:val="004A4853"/>
  </w:style>
  <w:style w:type="character" w:customStyle="1" w:styleId="WW8Num17z8">
    <w:name w:val="WW8Num17z8"/>
    <w:rsid w:val="004A4853"/>
  </w:style>
  <w:style w:type="character" w:customStyle="1" w:styleId="WW8Num18z0">
    <w:name w:val="WW8Num18z0"/>
    <w:rsid w:val="004A4853"/>
  </w:style>
  <w:style w:type="character" w:customStyle="1" w:styleId="WW8Num18z1">
    <w:name w:val="WW8Num18z1"/>
    <w:rsid w:val="004A4853"/>
  </w:style>
  <w:style w:type="character" w:customStyle="1" w:styleId="WW8Num18z2">
    <w:name w:val="WW8Num18z2"/>
    <w:rsid w:val="004A4853"/>
  </w:style>
  <w:style w:type="character" w:customStyle="1" w:styleId="WW8Num18z3">
    <w:name w:val="WW8Num18z3"/>
    <w:rsid w:val="004A4853"/>
  </w:style>
  <w:style w:type="character" w:customStyle="1" w:styleId="WW8Num18z4">
    <w:name w:val="WW8Num18z4"/>
    <w:rsid w:val="004A4853"/>
  </w:style>
  <w:style w:type="character" w:customStyle="1" w:styleId="WW8Num18z5">
    <w:name w:val="WW8Num18z5"/>
    <w:rsid w:val="004A4853"/>
  </w:style>
  <w:style w:type="character" w:customStyle="1" w:styleId="WW8Num18z6">
    <w:name w:val="WW8Num18z6"/>
    <w:rsid w:val="004A4853"/>
  </w:style>
  <w:style w:type="character" w:customStyle="1" w:styleId="WW8Num18z7">
    <w:name w:val="WW8Num18z7"/>
    <w:rsid w:val="004A4853"/>
  </w:style>
  <w:style w:type="character" w:customStyle="1" w:styleId="WW8Num18z8">
    <w:name w:val="WW8Num18z8"/>
    <w:rsid w:val="004A4853"/>
  </w:style>
  <w:style w:type="character" w:customStyle="1" w:styleId="WW8Num19z0">
    <w:name w:val="WW8Num19z0"/>
    <w:rsid w:val="004A4853"/>
  </w:style>
  <w:style w:type="character" w:customStyle="1" w:styleId="WW8Num19z1">
    <w:name w:val="WW8Num19z1"/>
    <w:rsid w:val="004A4853"/>
  </w:style>
  <w:style w:type="character" w:customStyle="1" w:styleId="WW8Num19z2">
    <w:name w:val="WW8Num19z2"/>
    <w:rsid w:val="004A4853"/>
  </w:style>
  <w:style w:type="character" w:customStyle="1" w:styleId="WW8Num19z3">
    <w:name w:val="WW8Num19z3"/>
    <w:rsid w:val="004A4853"/>
  </w:style>
  <w:style w:type="character" w:customStyle="1" w:styleId="WW8Num19z4">
    <w:name w:val="WW8Num19z4"/>
    <w:rsid w:val="004A4853"/>
  </w:style>
  <w:style w:type="character" w:customStyle="1" w:styleId="WW8Num19z5">
    <w:name w:val="WW8Num19z5"/>
    <w:rsid w:val="004A4853"/>
  </w:style>
  <w:style w:type="character" w:customStyle="1" w:styleId="WW8Num19z6">
    <w:name w:val="WW8Num19z6"/>
    <w:rsid w:val="004A4853"/>
  </w:style>
  <w:style w:type="character" w:customStyle="1" w:styleId="WW8Num19z7">
    <w:name w:val="WW8Num19z7"/>
    <w:rsid w:val="004A4853"/>
  </w:style>
  <w:style w:type="character" w:customStyle="1" w:styleId="WW8Num19z8">
    <w:name w:val="WW8Num19z8"/>
    <w:rsid w:val="004A4853"/>
  </w:style>
  <w:style w:type="character" w:customStyle="1" w:styleId="WW8Num20z0">
    <w:name w:val="WW8Num20z0"/>
    <w:rsid w:val="004A4853"/>
  </w:style>
  <w:style w:type="character" w:customStyle="1" w:styleId="WW8Num20z1">
    <w:name w:val="WW8Num20z1"/>
    <w:rsid w:val="004A4853"/>
  </w:style>
  <w:style w:type="character" w:customStyle="1" w:styleId="WW8Num20z2">
    <w:name w:val="WW8Num20z2"/>
    <w:rsid w:val="004A4853"/>
  </w:style>
  <w:style w:type="character" w:customStyle="1" w:styleId="WW8Num20z3">
    <w:name w:val="WW8Num20z3"/>
    <w:rsid w:val="004A4853"/>
  </w:style>
  <w:style w:type="character" w:customStyle="1" w:styleId="WW8Num20z4">
    <w:name w:val="WW8Num20z4"/>
    <w:rsid w:val="004A4853"/>
  </w:style>
  <w:style w:type="character" w:customStyle="1" w:styleId="WW8Num20z5">
    <w:name w:val="WW8Num20z5"/>
    <w:rsid w:val="004A4853"/>
  </w:style>
  <w:style w:type="character" w:customStyle="1" w:styleId="WW8Num20z6">
    <w:name w:val="WW8Num20z6"/>
    <w:rsid w:val="004A4853"/>
  </w:style>
  <w:style w:type="character" w:customStyle="1" w:styleId="WW8Num20z7">
    <w:name w:val="WW8Num20z7"/>
    <w:rsid w:val="004A4853"/>
  </w:style>
  <w:style w:type="character" w:customStyle="1" w:styleId="WW8Num20z8">
    <w:name w:val="WW8Num20z8"/>
    <w:rsid w:val="004A4853"/>
  </w:style>
  <w:style w:type="character" w:customStyle="1" w:styleId="WW8Num21z0">
    <w:name w:val="WW8Num21z0"/>
    <w:rsid w:val="004A4853"/>
  </w:style>
  <w:style w:type="character" w:customStyle="1" w:styleId="WW8Num21z2">
    <w:name w:val="WW8Num21z2"/>
    <w:rsid w:val="004A4853"/>
  </w:style>
  <w:style w:type="character" w:customStyle="1" w:styleId="WW8Num21z3">
    <w:name w:val="WW8Num21z3"/>
    <w:rsid w:val="004A4853"/>
  </w:style>
  <w:style w:type="character" w:customStyle="1" w:styleId="WW8Num21z4">
    <w:name w:val="WW8Num21z4"/>
    <w:rsid w:val="004A4853"/>
  </w:style>
  <w:style w:type="character" w:customStyle="1" w:styleId="WW8Num21z5">
    <w:name w:val="WW8Num21z5"/>
    <w:rsid w:val="004A4853"/>
  </w:style>
  <w:style w:type="character" w:customStyle="1" w:styleId="WW8Num21z6">
    <w:name w:val="WW8Num21z6"/>
    <w:rsid w:val="004A4853"/>
  </w:style>
  <w:style w:type="character" w:customStyle="1" w:styleId="WW8Num21z7">
    <w:name w:val="WW8Num21z7"/>
    <w:rsid w:val="004A4853"/>
  </w:style>
  <w:style w:type="character" w:customStyle="1" w:styleId="WW8Num21z8">
    <w:name w:val="WW8Num21z8"/>
    <w:rsid w:val="004A4853"/>
  </w:style>
  <w:style w:type="character" w:customStyle="1" w:styleId="WW8Num22z0">
    <w:name w:val="WW8Num22z0"/>
    <w:rsid w:val="004A4853"/>
  </w:style>
  <w:style w:type="character" w:customStyle="1" w:styleId="WW8Num22z1">
    <w:name w:val="WW8Num22z1"/>
    <w:rsid w:val="004A4853"/>
  </w:style>
  <w:style w:type="character" w:customStyle="1" w:styleId="WW8Num22z2">
    <w:name w:val="WW8Num22z2"/>
    <w:rsid w:val="004A4853"/>
  </w:style>
  <w:style w:type="character" w:customStyle="1" w:styleId="WW8Num22z3">
    <w:name w:val="WW8Num22z3"/>
    <w:rsid w:val="004A4853"/>
  </w:style>
  <w:style w:type="character" w:customStyle="1" w:styleId="WW8Num22z4">
    <w:name w:val="WW8Num22z4"/>
    <w:rsid w:val="004A4853"/>
  </w:style>
  <w:style w:type="character" w:customStyle="1" w:styleId="WW8Num22z5">
    <w:name w:val="WW8Num22z5"/>
    <w:rsid w:val="004A4853"/>
  </w:style>
  <w:style w:type="character" w:customStyle="1" w:styleId="WW8Num22z6">
    <w:name w:val="WW8Num22z6"/>
    <w:rsid w:val="004A4853"/>
  </w:style>
  <w:style w:type="character" w:customStyle="1" w:styleId="WW8Num22z7">
    <w:name w:val="WW8Num22z7"/>
    <w:rsid w:val="004A4853"/>
  </w:style>
  <w:style w:type="character" w:customStyle="1" w:styleId="WW8Num22z8">
    <w:name w:val="WW8Num22z8"/>
    <w:rsid w:val="004A4853"/>
  </w:style>
  <w:style w:type="character" w:customStyle="1" w:styleId="WW8Num23z0">
    <w:name w:val="WW8Num23z0"/>
    <w:rsid w:val="004A4853"/>
  </w:style>
  <w:style w:type="character" w:customStyle="1" w:styleId="WW8Num23z2">
    <w:name w:val="WW8Num23z2"/>
    <w:rsid w:val="004A4853"/>
  </w:style>
  <w:style w:type="character" w:customStyle="1" w:styleId="WW8Num23z3">
    <w:name w:val="WW8Num23z3"/>
    <w:rsid w:val="004A4853"/>
  </w:style>
  <w:style w:type="character" w:customStyle="1" w:styleId="WW8Num23z4">
    <w:name w:val="WW8Num23z4"/>
    <w:rsid w:val="004A4853"/>
  </w:style>
  <w:style w:type="character" w:customStyle="1" w:styleId="WW8Num23z5">
    <w:name w:val="WW8Num23z5"/>
    <w:rsid w:val="004A4853"/>
  </w:style>
  <w:style w:type="character" w:customStyle="1" w:styleId="WW8Num23z6">
    <w:name w:val="WW8Num23z6"/>
    <w:rsid w:val="004A4853"/>
  </w:style>
  <w:style w:type="character" w:customStyle="1" w:styleId="WW8Num23z7">
    <w:name w:val="WW8Num23z7"/>
    <w:rsid w:val="004A4853"/>
  </w:style>
  <w:style w:type="character" w:customStyle="1" w:styleId="WW8Num23z8">
    <w:name w:val="WW8Num23z8"/>
    <w:rsid w:val="004A4853"/>
  </w:style>
  <w:style w:type="character" w:customStyle="1" w:styleId="WW8Num24z0">
    <w:name w:val="WW8Num24z0"/>
    <w:rsid w:val="004A4853"/>
  </w:style>
  <w:style w:type="character" w:customStyle="1" w:styleId="WW8Num24z1">
    <w:name w:val="WW8Num24z1"/>
    <w:rsid w:val="004A4853"/>
  </w:style>
  <w:style w:type="character" w:customStyle="1" w:styleId="WW8Num24z2">
    <w:name w:val="WW8Num24z2"/>
    <w:rsid w:val="004A4853"/>
  </w:style>
  <w:style w:type="character" w:customStyle="1" w:styleId="WW8Num24z3">
    <w:name w:val="WW8Num24z3"/>
    <w:rsid w:val="004A4853"/>
  </w:style>
  <w:style w:type="character" w:customStyle="1" w:styleId="WW8Num24z4">
    <w:name w:val="WW8Num24z4"/>
    <w:rsid w:val="004A4853"/>
  </w:style>
  <w:style w:type="character" w:customStyle="1" w:styleId="WW8Num24z5">
    <w:name w:val="WW8Num24z5"/>
    <w:rsid w:val="004A4853"/>
  </w:style>
  <w:style w:type="character" w:customStyle="1" w:styleId="WW8Num24z6">
    <w:name w:val="WW8Num24z6"/>
    <w:rsid w:val="004A4853"/>
  </w:style>
  <w:style w:type="character" w:customStyle="1" w:styleId="WW8Num24z7">
    <w:name w:val="WW8Num24z7"/>
    <w:rsid w:val="004A4853"/>
  </w:style>
  <w:style w:type="character" w:customStyle="1" w:styleId="WW8Num24z8">
    <w:name w:val="WW8Num24z8"/>
    <w:rsid w:val="004A4853"/>
  </w:style>
  <w:style w:type="character" w:customStyle="1" w:styleId="WW8Num25z0">
    <w:name w:val="WW8Num25z0"/>
    <w:rsid w:val="004A4853"/>
  </w:style>
  <w:style w:type="character" w:customStyle="1" w:styleId="WW8Num26z0">
    <w:name w:val="WW8Num26z0"/>
    <w:rsid w:val="004A4853"/>
  </w:style>
  <w:style w:type="character" w:customStyle="1" w:styleId="WW8Num26z1">
    <w:name w:val="WW8Num26z1"/>
    <w:rsid w:val="004A4853"/>
  </w:style>
  <w:style w:type="character" w:customStyle="1" w:styleId="WW8Num26z2">
    <w:name w:val="WW8Num26z2"/>
    <w:rsid w:val="004A4853"/>
  </w:style>
  <w:style w:type="character" w:customStyle="1" w:styleId="WW8Num26z3">
    <w:name w:val="WW8Num26z3"/>
    <w:rsid w:val="004A4853"/>
  </w:style>
  <w:style w:type="character" w:customStyle="1" w:styleId="WW8Num26z4">
    <w:name w:val="WW8Num26z4"/>
    <w:rsid w:val="004A4853"/>
  </w:style>
  <w:style w:type="character" w:customStyle="1" w:styleId="WW8Num26z5">
    <w:name w:val="WW8Num26z5"/>
    <w:rsid w:val="004A4853"/>
  </w:style>
  <w:style w:type="character" w:customStyle="1" w:styleId="WW8Num26z6">
    <w:name w:val="WW8Num26z6"/>
    <w:rsid w:val="004A4853"/>
  </w:style>
  <w:style w:type="character" w:customStyle="1" w:styleId="WW8Num26z7">
    <w:name w:val="WW8Num26z7"/>
    <w:rsid w:val="004A4853"/>
  </w:style>
  <w:style w:type="character" w:customStyle="1" w:styleId="WW8Num26z8">
    <w:name w:val="WW8Num26z8"/>
    <w:rsid w:val="004A4853"/>
  </w:style>
  <w:style w:type="character" w:customStyle="1" w:styleId="12">
    <w:name w:val="Основной шрифт абзаца1"/>
    <w:rsid w:val="004A4853"/>
  </w:style>
  <w:style w:type="character" w:styleId="af">
    <w:name w:val="Hyperlink"/>
    <w:uiPriority w:val="99"/>
    <w:rsid w:val="004A4853"/>
    <w:rPr>
      <w:color w:val="0000FF"/>
      <w:u w:val="single"/>
    </w:rPr>
  </w:style>
  <w:style w:type="character" w:styleId="af0">
    <w:name w:val="FollowedHyperlink"/>
    <w:uiPriority w:val="99"/>
    <w:rsid w:val="004A4853"/>
    <w:rPr>
      <w:color w:val="800080"/>
      <w:u w:val="single"/>
    </w:rPr>
  </w:style>
  <w:style w:type="paragraph" w:customStyle="1" w:styleId="af1">
    <w:name w:val="Заголовок"/>
    <w:basedOn w:val="a"/>
    <w:next w:val="ac"/>
    <w:rsid w:val="004A4853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styleId="af2">
    <w:name w:val="List"/>
    <w:basedOn w:val="ac"/>
    <w:rsid w:val="004A4853"/>
    <w:pPr>
      <w:suppressAutoHyphens/>
      <w:spacing w:after="140" w:line="288" w:lineRule="auto"/>
    </w:pPr>
    <w:rPr>
      <w:rFonts w:ascii="Times New Roman" w:hAnsi="Times New Roman" w:cs="Mangal"/>
      <w:sz w:val="20"/>
      <w:lang w:eastAsia="zh-CN"/>
    </w:rPr>
  </w:style>
  <w:style w:type="paragraph" w:styleId="af3">
    <w:name w:val="caption"/>
    <w:basedOn w:val="a"/>
    <w:qFormat/>
    <w:rsid w:val="004A4853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60">
    <w:name w:val="Указатель6"/>
    <w:basedOn w:val="a"/>
    <w:rsid w:val="004A4853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50">
    <w:name w:val="Название объекта5"/>
    <w:basedOn w:val="a"/>
    <w:rsid w:val="004A4853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51">
    <w:name w:val="Указатель5"/>
    <w:basedOn w:val="a"/>
    <w:rsid w:val="004A4853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40">
    <w:name w:val="Название объекта4"/>
    <w:basedOn w:val="a"/>
    <w:rsid w:val="004A4853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41">
    <w:name w:val="Указатель4"/>
    <w:basedOn w:val="a"/>
    <w:rsid w:val="004A4853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30">
    <w:name w:val="Название объекта3"/>
    <w:basedOn w:val="a"/>
    <w:rsid w:val="004A4853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31">
    <w:name w:val="Указатель3"/>
    <w:basedOn w:val="a"/>
    <w:rsid w:val="004A4853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23">
    <w:name w:val="Название объекта2"/>
    <w:basedOn w:val="a"/>
    <w:rsid w:val="004A4853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24">
    <w:name w:val="Указатель2"/>
    <w:basedOn w:val="a"/>
    <w:rsid w:val="004A4853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13">
    <w:name w:val="Название объекта1"/>
    <w:basedOn w:val="a"/>
    <w:rsid w:val="004A4853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14">
    <w:name w:val="Указатель1"/>
    <w:basedOn w:val="a"/>
    <w:rsid w:val="004A4853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styleId="af4">
    <w:name w:val="Body Text Indent"/>
    <w:basedOn w:val="a"/>
    <w:link w:val="af5"/>
    <w:rsid w:val="004A4853"/>
    <w:pPr>
      <w:suppressAutoHyphens/>
      <w:jc w:val="center"/>
    </w:pPr>
    <w:rPr>
      <w:rFonts w:eastAsia="Times New Roman"/>
      <w:position w:val="-27"/>
      <w:sz w:val="28"/>
      <w:szCs w:val="20"/>
      <w:lang w:eastAsia="zh-CN"/>
    </w:rPr>
  </w:style>
  <w:style w:type="character" w:customStyle="1" w:styleId="af5">
    <w:name w:val="Основной текст с отступом Знак"/>
    <w:basedOn w:val="a0"/>
    <w:link w:val="af4"/>
    <w:rsid w:val="004A4853"/>
    <w:rPr>
      <w:rFonts w:ascii="Times New Roman" w:eastAsia="Times New Roman" w:hAnsi="Times New Roman" w:cs="Times New Roman"/>
      <w:position w:val="-27"/>
      <w:sz w:val="28"/>
      <w:szCs w:val="20"/>
      <w:lang w:eastAsia="zh-CN"/>
    </w:rPr>
  </w:style>
  <w:style w:type="paragraph" w:customStyle="1" w:styleId="210">
    <w:name w:val="Основной текст 21"/>
    <w:basedOn w:val="a"/>
    <w:rsid w:val="004A4853"/>
    <w:pPr>
      <w:suppressAutoHyphens/>
      <w:spacing w:after="120" w:line="480" w:lineRule="auto"/>
    </w:pPr>
    <w:rPr>
      <w:rFonts w:eastAsia="Times New Roman"/>
      <w:sz w:val="20"/>
      <w:szCs w:val="20"/>
      <w:lang w:eastAsia="zh-CN"/>
    </w:rPr>
  </w:style>
  <w:style w:type="paragraph" w:customStyle="1" w:styleId="xl22">
    <w:name w:val="xl22"/>
    <w:basedOn w:val="a"/>
    <w:rsid w:val="004A4853"/>
    <w:pP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23">
    <w:name w:val="xl23"/>
    <w:basedOn w:val="a"/>
    <w:rsid w:val="004A4853"/>
    <w:pPr>
      <w:pBdr>
        <w:top w:val="none" w:sz="0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4">
    <w:name w:val="xl24"/>
    <w:basedOn w:val="a"/>
    <w:rsid w:val="004A4853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5">
    <w:name w:val="xl25"/>
    <w:basedOn w:val="a"/>
    <w:rsid w:val="004A4853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6">
    <w:name w:val="xl26"/>
    <w:basedOn w:val="a"/>
    <w:rsid w:val="004A4853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7">
    <w:name w:val="xl27"/>
    <w:basedOn w:val="a"/>
    <w:rsid w:val="004A4853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28">
    <w:name w:val="xl28"/>
    <w:basedOn w:val="a"/>
    <w:rsid w:val="004A4853"/>
    <w:pP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9">
    <w:name w:val="xl29"/>
    <w:basedOn w:val="a"/>
    <w:rsid w:val="004A4853"/>
    <w:pP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30">
    <w:name w:val="xl30"/>
    <w:basedOn w:val="a"/>
    <w:rsid w:val="004A4853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31">
    <w:name w:val="xl31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2">
    <w:name w:val="xl32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3">
    <w:name w:val="xl33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4">
    <w:name w:val="xl34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5">
    <w:name w:val="xl35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36">
    <w:name w:val="xl36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7">
    <w:name w:val="xl37"/>
    <w:basedOn w:val="a"/>
    <w:rsid w:val="004A4853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38">
    <w:name w:val="xl38"/>
    <w:basedOn w:val="a"/>
    <w:rsid w:val="004A4853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9">
    <w:name w:val="xl39"/>
    <w:basedOn w:val="a"/>
    <w:rsid w:val="004A4853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0">
    <w:name w:val="xl40"/>
    <w:basedOn w:val="a"/>
    <w:rsid w:val="004A4853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1">
    <w:name w:val="xl41"/>
    <w:basedOn w:val="a"/>
    <w:rsid w:val="004A485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2">
    <w:name w:val="xl42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3">
    <w:name w:val="xl43"/>
    <w:basedOn w:val="a"/>
    <w:rsid w:val="004A485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4">
    <w:name w:val="xl44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5">
    <w:name w:val="xl45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6">
    <w:name w:val="xl46"/>
    <w:basedOn w:val="a"/>
    <w:rsid w:val="004A4853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7">
    <w:name w:val="xl47"/>
    <w:basedOn w:val="a"/>
    <w:rsid w:val="004A485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8">
    <w:name w:val="xl48"/>
    <w:basedOn w:val="a"/>
    <w:rsid w:val="004A485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9">
    <w:name w:val="xl49"/>
    <w:basedOn w:val="a"/>
    <w:rsid w:val="004A485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0">
    <w:name w:val="xl50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1">
    <w:name w:val="xl51"/>
    <w:basedOn w:val="a"/>
    <w:rsid w:val="004A4853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2">
    <w:name w:val="xl52"/>
    <w:basedOn w:val="a"/>
    <w:rsid w:val="004A4853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3">
    <w:name w:val="xl53"/>
    <w:basedOn w:val="a"/>
    <w:rsid w:val="004A4853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4">
    <w:name w:val="xl54"/>
    <w:basedOn w:val="a"/>
    <w:rsid w:val="004A4853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5">
    <w:name w:val="xl55"/>
    <w:basedOn w:val="a"/>
    <w:rsid w:val="004A4853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6">
    <w:name w:val="xl56"/>
    <w:basedOn w:val="a"/>
    <w:rsid w:val="004A4853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7">
    <w:name w:val="xl57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8">
    <w:name w:val="xl58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9">
    <w:name w:val="xl59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0">
    <w:name w:val="xl60"/>
    <w:basedOn w:val="a"/>
    <w:rsid w:val="004A4853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1">
    <w:name w:val="xl61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2">
    <w:name w:val="xl62"/>
    <w:basedOn w:val="a"/>
    <w:rsid w:val="004A4853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63">
    <w:name w:val="xl63"/>
    <w:basedOn w:val="a"/>
    <w:rsid w:val="004A4853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4">
    <w:name w:val="xl64"/>
    <w:basedOn w:val="a"/>
    <w:rsid w:val="004A4853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5">
    <w:name w:val="xl65"/>
    <w:basedOn w:val="a"/>
    <w:rsid w:val="004A4853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6">
    <w:name w:val="xl66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7">
    <w:name w:val="xl67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ConsNormal">
    <w:name w:val="ConsNormal"/>
    <w:uiPriority w:val="99"/>
    <w:rsid w:val="004A4853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rsid w:val="004A4853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xl68">
    <w:name w:val="xl68"/>
    <w:basedOn w:val="a"/>
    <w:rsid w:val="004A4853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9">
    <w:name w:val="xl69"/>
    <w:basedOn w:val="a"/>
    <w:rsid w:val="004A4853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70">
    <w:name w:val="xl70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1">
    <w:name w:val="xl71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2">
    <w:name w:val="xl72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3">
    <w:name w:val="xl73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4">
    <w:name w:val="xl74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5">
    <w:name w:val="xl75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6">
    <w:name w:val="xl76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7">
    <w:name w:val="xl77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8">
    <w:name w:val="xl78"/>
    <w:basedOn w:val="a"/>
    <w:rsid w:val="004A4853"/>
    <w:pPr>
      <w:shd w:val="clear" w:color="auto" w:fill="FFFFFF"/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79">
    <w:name w:val="xl79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80">
    <w:name w:val="xl80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81">
    <w:name w:val="xl81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2">
    <w:name w:val="xl82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3">
    <w:name w:val="xl83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84">
    <w:name w:val="xl84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lang w:eastAsia="zh-CN"/>
    </w:rPr>
  </w:style>
  <w:style w:type="paragraph" w:customStyle="1" w:styleId="xl85">
    <w:name w:val="xl85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lang w:eastAsia="zh-CN"/>
    </w:rPr>
  </w:style>
  <w:style w:type="paragraph" w:customStyle="1" w:styleId="xl86">
    <w:name w:val="xl86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7">
    <w:name w:val="xl87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8">
    <w:name w:val="xl88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b/>
      <w:bCs/>
      <w:lang w:eastAsia="zh-CN"/>
    </w:rPr>
  </w:style>
  <w:style w:type="paragraph" w:customStyle="1" w:styleId="xl89">
    <w:name w:val="xl89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0">
    <w:name w:val="xl90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1">
    <w:name w:val="xl91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2">
    <w:name w:val="xl92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3">
    <w:name w:val="xl93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4">
    <w:name w:val="xl94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b/>
      <w:bCs/>
      <w:lang w:eastAsia="zh-CN"/>
    </w:rPr>
  </w:style>
  <w:style w:type="paragraph" w:customStyle="1" w:styleId="xl95">
    <w:name w:val="xl95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6">
    <w:name w:val="xl96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eastAsia="Times New Roman"/>
      <w:lang w:eastAsia="zh-CN"/>
    </w:rPr>
  </w:style>
  <w:style w:type="paragraph" w:customStyle="1" w:styleId="xl97">
    <w:name w:val="xl97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b/>
      <w:bCs/>
      <w:lang w:eastAsia="zh-CN"/>
    </w:rPr>
  </w:style>
  <w:style w:type="paragraph" w:customStyle="1" w:styleId="xl98">
    <w:name w:val="xl98"/>
    <w:basedOn w:val="a"/>
    <w:rsid w:val="004A485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99">
    <w:name w:val="xl99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0">
    <w:name w:val="xl100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1">
    <w:name w:val="xl101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2">
    <w:name w:val="xl102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3">
    <w:name w:val="xl103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4">
    <w:name w:val="xl104"/>
    <w:basedOn w:val="a"/>
    <w:rsid w:val="004A4853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5">
    <w:name w:val="xl105"/>
    <w:basedOn w:val="a"/>
    <w:rsid w:val="004A4853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6">
    <w:name w:val="xl106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7">
    <w:name w:val="xl107"/>
    <w:basedOn w:val="a"/>
    <w:rsid w:val="004A4853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8">
    <w:name w:val="xl108"/>
    <w:basedOn w:val="a"/>
    <w:rsid w:val="004A4853"/>
    <w:pPr>
      <w:pBdr>
        <w:top w:val="single" w:sz="8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9">
    <w:name w:val="xl109"/>
    <w:basedOn w:val="a"/>
    <w:rsid w:val="004A4853"/>
    <w:pPr>
      <w:pBdr>
        <w:top w:val="single" w:sz="8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0">
    <w:name w:val="xl110"/>
    <w:basedOn w:val="a"/>
    <w:rsid w:val="004A4853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11">
    <w:name w:val="xl111"/>
    <w:basedOn w:val="a"/>
    <w:rsid w:val="004A485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2">
    <w:name w:val="xl112"/>
    <w:basedOn w:val="a"/>
    <w:rsid w:val="004A4853"/>
    <w:pPr>
      <w:pBdr>
        <w:top w:val="single" w:sz="4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3">
    <w:name w:val="xl113"/>
    <w:basedOn w:val="a"/>
    <w:rsid w:val="004A4853"/>
    <w:pPr>
      <w:pBdr>
        <w:top w:val="single" w:sz="8" w:space="0" w:color="000000"/>
        <w:left w:val="single" w:sz="4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4">
    <w:name w:val="xl114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5">
    <w:name w:val="xl115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6">
    <w:name w:val="xl116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7">
    <w:name w:val="xl117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8">
    <w:name w:val="xl118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9">
    <w:name w:val="xl119"/>
    <w:basedOn w:val="a"/>
    <w:rsid w:val="004A4853"/>
    <w:pPr>
      <w:pBdr>
        <w:top w:val="none" w:sz="0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120">
    <w:name w:val="xl120"/>
    <w:basedOn w:val="a"/>
    <w:rsid w:val="004A4853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1">
    <w:name w:val="xl121"/>
    <w:basedOn w:val="a"/>
    <w:rsid w:val="004A4853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2">
    <w:name w:val="xl122"/>
    <w:basedOn w:val="a"/>
    <w:rsid w:val="004A4853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3">
    <w:name w:val="xl123"/>
    <w:basedOn w:val="a"/>
    <w:rsid w:val="004A4853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4">
    <w:name w:val="xl124"/>
    <w:basedOn w:val="a"/>
    <w:rsid w:val="004A4853"/>
    <w:pPr>
      <w:pBdr>
        <w:top w:val="single" w:sz="8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5">
    <w:name w:val="xl125"/>
    <w:basedOn w:val="a"/>
    <w:rsid w:val="004A4853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6">
    <w:name w:val="xl126"/>
    <w:basedOn w:val="a"/>
    <w:rsid w:val="004A4853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7">
    <w:name w:val="xl127"/>
    <w:basedOn w:val="a"/>
    <w:rsid w:val="004A4853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8">
    <w:name w:val="xl128"/>
    <w:basedOn w:val="a"/>
    <w:rsid w:val="004A4853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font5">
    <w:name w:val="font5"/>
    <w:basedOn w:val="a"/>
    <w:rsid w:val="004A4853"/>
    <w:pPr>
      <w:suppressAutoHyphens/>
      <w:spacing w:before="280" w:after="280"/>
    </w:pPr>
    <w:rPr>
      <w:rFonts w:eastAsia="Times New Roman"/>
      <w:color w:val="000000"/>
      <w:sz w:val="20"/>
      <w:szCs w:val="20"/>
      <w:lang w:eastAsia="zh-CN"/>
    </w:rPr>
  </w:style>
  <w:style w:type="paragraph" w:customStyle="1" w:styleId="font6">
    <w:name w:val="font6"/>
    <w:basedOn w:val="a"/>
    <w:rsid w:val="004A4853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7">
    <w:name w:val="font7"/>
    <w:basedOn w:val="a"/>
    <w:rsid w:val="004A4853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8">
    <w:name w:val="font8"/>
    <w:basedOn w:val="a"/>
    <w:rsid w:val="004A4853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9">
    <w:name w:val="font9"/>
    <w:basedOn w:val="a"/>
    <w:rsid w:val="004A4853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0">
    <w:name w:val="font10"/>
    <w:basedOn w:val="a"/>
    <w:rsid w:val="004A4853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1">
    <w:name w:val="font11"/>
    <w:basedOn w:val="a"/>
    <w:rsid w:val="004A4853"/>
    <w:pPr>
      <w:suppressAutoHyphens/>
      <w:spacing w:before="280" w:after="280"/>
    </w:pPr>
    <w:rPr>
      <w:rFonts w:ascii="Calibri" w:eastAsia="Times New Roman" w:hAnsi="Calibri" w:cs="Calibri"/>
      <w:color w:val="000000"/>
      <w:sz w:val="20"/>
      <w:szCs w:val="20"/>
      <w:lang w:eastAsia="zh-CN"/>
    </w:rPr>
  </w:style>
  <w:style w:type="paragraph" w:customStyle="1" w:styleId="xl129">
    <w:name w:val="xl129"/>
    <w:basedOn w:val="a"/>
    <w:rsid w:val="004A4853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0">
    <w:name w:val="xl130"/>
    <w:basedOn w:val="a"/>
    <w:rsid w:val="004A4853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1">
    <w:name w:val="xl131"/>
    <w:basedOn w:val="a"/>
    <w:rsid w:val="004A4853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2">
    <w:name w:val="xl132"/>
    <w:basedOn w:val="a"/>
    <w:rsid w:val="004A4853"/>
    <w:pP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3">
    <w:name w:val="xl133"/>
    <w:basedOn w:val="a"/>
    <w:rsid w:val="004A4853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34">
    <w:name w:val="xl134"/>
    <w:basedOn w:val="a"/>
    <w:rsid w:val="004A4853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5">
    <w:name w:val="xl135"/>
    <w:basedOn w:val="a"/>
    <w:rsid w:val="004A4853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af6">
    <w:name w:val="Содержимое таблицы"/>
    <w:basedOn w:val="a"/>
    <w:rsid w:val="004A4853"/>
    <w:pPr>
      <w:suppressLineNumbers/>
      <w:suppressAutoHyphens/>
    </w:pPr>
    <w:rPr>
      <w:rFonts w:eastAsia="Times New Roman"/>
      <w:sz w:val="20"/>
      <w:szCs w:val="20"/>
      <w:lang w:eastAsia="zh-CN"/>
    </w:rPr>
  </w:style>
  <w:style w:type="paragraph" w:customStyle="1" w:styleId="af7">
    <w:name w:val="Заголовок таблицы"/>
    <w:basedOn w:val="af6"/>
    <w:rsid w:val="004A4853"/>
    <w:pPr>
      <w:jc w:val="center"/>
    </w:pPr>
    <w:rPr>
      <w:b/>
      <w:bCs/>
    </w:rPr>
  </w:style>
  <w:style w:type="paragraph" w:customStyle="1" w:styleId="15">
    <w:name w:val="Стиль1"/>
    <w:basedOn w:val="a"/>
    <w:next w:val="a"/>
    <w:rsid w:val="004A4853"/>
    <w:pPr>
      <w:suppressAutoHyphens/>
      <w:ind w:firstLine="709"/>
      <w:jc w:val="both"/>
    </w:pPr>
    <w:rPr>
      <w:rFonts w:ascii="Arial" w:eastAsia="Times New Roman" w:hAnsi="Arial" w:cs="Arial"/>
      <w:lang w:eastAsia="zh-CN"/>
    </w:rPr>
  </w:style>
  <w:style w:type="paragraph" w:customStyle="1" w:styleId="font12">
    <w:name w:val="font12"/>
    <w:basedOn w:val="a"/>
    <w:rsid w:val="004A4853"/>
    <w:pPr>
      <w:spacing w:before="280" w:after="280"/>
    </w:pPr>
    <w:rPr>
      <w:rFonts w:eastAsia="Times New Roman"/>
      <w:color w:val="000000"/>
      <w:lang w:eastAsia="zh-CN"/>
    </w:rPr>
  </w:style>
  <w:style w:type="numbering" w:customStyle="1" w:styleId="16">
    <w:name w:val="Нет списка1"/>
    <w:next w:val="a2"/>
    <w:uiPriority w:val="99"/>
    <w:semiHidden/>
    <w:unhideWhenUsed/>
    <w:rsid w:val="004A4853"/>
  </w:style>
  <w:style w:type="numbering" w:customStyle="1" w:styleId="25">
    <w:name w:val="Нет списка2"/>
    <w:next w:val="a2"/>
    <w:uiPriority w:val="99"/>
    <w:semiHidden/>
    <w:unhideWhenUsed/>
    <w:rsid w:val="004A4853"/>
  </w:style>
  <w:style w:type="paragraph" w:customStyle="1" w:styleId="xl136">
    <w:name w:val="xl136"/>
    <w:basedOn w:val="a"/>
    <w:rsid w:val="004A4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eastAsia="Times New Roman" w:hAnsi="Arial" w:cs="Arial"/>
    </w:rPr>
  </w:style>
  <w:style w:type="paragraph" w:customStyle="1" w:styleId="xl137">
    <w:name w:val="xl137"/>
    <w:basedOn w:val="a"/>
    <w:rsid w:val="004A485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8">
    <w:name w:val="xl138"/>
    <w:basedOn w:val="a"/>
    <w:rsid w:val="004A485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9">
    <w:name w:val="xl139"/>
    <w:basedOn w:val="a"/>
    <w:rsid w:val="004A48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0">
    <w:name w:val="xl140"/>
    <w:basedOn w:val="a"/>
    <w:rsid w:val="004A48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1">
    <w:name w:val="xl141"/>
    <w:basedOn w:val="a"/>
    <w:rsid w:val="004A485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numbering" w:customStyle="1" w:styleId="32">
    <w:name w:val="Нет списка3"/>
    <w:next w:val="a2"/>
    <w:uiPriority w:val="99"/>
    <w:semiHidden/>
    <w:unhideWhenUsed/>
    <w:rsid w:val="004A4853"/>
  </w:style>
  <w:style w:type="numbering" w:customStyle="1" w:styleId="42">
    <w:name w:val="Нет списка4"/>
    <w:next w:val="a2"/>
    <w:uiPriority w:val="99"/>
    <w:semiHidden/>
    <w:unhideWhenUsed/>
    <w:rsid w:val="004A4853"/>
  </w:style>
  <w:style w:type="numbering" w:customStyle="1" w:styleId="52">
    <w:name w:val="Нет списка5"/>
    <w:next w:val="a2"/>
    <w:uiPriority w:val="99"/>
    <w:semiHidden/>
    <w:unhideWhenUsed/>
    <w:rsid w:val="004A4853"/>
  </w:style>
  <w:style w:type="paragraph" w:customStyle="1" w:styleId="xl142">
    <w:name w:val="xl142"/>
    <w:basedOn w:val="a"/>
    <w:rsid w:val="004A4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43">
    <w:name w:val="xl143"/>
    <w:basedOn w:val="a"/>
    <w:rsid w:val="004A4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4">
    <w:name w:val="xl144"/>
    <w:basedOn w:val="a"/>
    <w:rsid w:val="004A48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5">
    <w:name w:val="xl145"/>
    <w:basedOn w:val="a"/>
    <w:rsid w:val="004A4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46">
    <w:name w:val="xl146"/>
    <w:basedOn w:val="a"/>
    <w:rsid w:val="004A4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7">
    <w:name w:val="xl147"/>
    <w:basedOn w:val="a"/>
    <w:rsid w:val="004A4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8">
    <w:name w:val="xl148"/>
    <w:basedOn w:val="a"/>
    <w:rsid w:val="004A4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49">
    <w:name w:val="xl149"/>
    <w:basedOn w:val="a"/>
    <w:rsid w:val="004A4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50">
    <w:name w:val="xl150"/>
    <w:basedOn w:val="a"/>
    <w:rsid w:val="004A4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51">
    <w:name w:val="xl151"/>
    <w:basedOn w:val="a"/>
    <w:rsid w:val="004A4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52">
    <w:name w:val="xl152"/>
    <w:basedOn w:val="a"/>
    <w:rsid w:val="004A48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53">
    <w:name w:val="xl153"/>
    <w:basedOn w:val="a"/>
    <w:rsid w:val="004A485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4">
    <w:name w:val="xl154"/>
    <w:basedOn w:val="a"/>
    <w:rsid w:val="004A48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5">
    <w:name w:val="xl155"/>
    <w:basedOn w:val="a"/>
    <w:rsid w:val="004A4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56">
    <w:name w:val="xl156"/>
    <w:basedOn w:val="a"/>
    <w:rsid w:val="004A4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57">
    <w:name w:val="xl157"/>
    <w:basedOn w:val="a"/>
    <w:rsid w:val="004A4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8">
    <w:name w:val="xl158"/>
    <w:basedOn w:val="a"/>
    <w:rsid w:val="004A4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9">
    <w:name w:val="xl159"/>
    <w:basedOn w:val="a"/>
    <w:rsid w:val="004A48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60">
    <w:name w:val="xl160"/>
    <w:basedOn w:val="a"/>
    <w:rsid w:val="004A485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18"/>
      <w:szCs w:val="18"/>
    </w:rPr>
  </w:style>
  <w:style w:type="paragraph" w:customStyle="1" w:styleId="xl161">
    <w:name w:val="xl161"/>
    <w:basedOn w:val="a"/>
    <w:rsid w:val="004A4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2">
    <w:name w:val="xl162"/>
    <w:basedOn w:val="a"/>
    <w:rsid w:val="004A4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3">
    <w:name w:val="xl163"/>
    <w:basedOn w:val="a"/>
    <w:rsid w:val="004A485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64">
    <w:name w:val="xl164"/>
    <w:basedOn w:val="a"/>
    <w:rsid w:val="004A4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65">
    <w:name w:val="xl165"/>
    <w:basedOn w:val="a"/>
    <w:rsid w:val="004A4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66">
    <w:name w:val="xl166"/>
    <w:basedOn w:val="a"/>
    <w:rsid w:val="004A485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67">
    <w:name w:val="xl167"/>
    <w:basedOn w:val="a"/>
    <w:rsid w:val="004A485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68">
    <w:name w:val="xl168"/>
    <w:basedOn w:val="a"/>
    <w:rsid w:val="004A4853"/>
    <w:pP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169">
    <w:name w:val="xl169"/>
    <w:basedOn w:val="a"/>
    <w:rsid w:val="004A4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70">
    <w:name w:val="xl170"/>
    <w:basedOn w:val="a"/>
    <w:rsid w:val="004A4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1">
    <w:name w:val="xl171"/>
    <w:basedOn w:val="a"/>
    <w:rsid w:val="004A48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2">
    <w:name w:val="xl172"/>
    <w:basedOn w:val="a"/>
    <w:rsid w:val="004A48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3">
    <w:name w:val="xl173"/>
    <w:basedOn w:val="a"/>
    <w:rsid w:val="004A485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4">
    <w:name w:val="xl174"/>
    <w:basedOn w:val="a"/>
    <w:rsid w:val="004A48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5">
    <w:name w:val="xl175"/>
    <w:basedOn w:val="a"/>
    <w:rsid w:val="004A4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176">
    <w:name w:val="xl176"/>
    <w:basedOn w:val="a"/>
    <w:rsid w:val="004A48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7">
    <w:name w:val="xl177"/>
    <w:basedOn w:val="a"/>
    <w:rsid w:val="004A48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78">
    <w:name w:val="xl178"/>
    <w:basedOn w:val="a"/>
    <w:rsid w:val="004A4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9">
    <w:name w:val="xl179"/>
    <w:basedOn w:val="a"/>
    <w:rsid w:val="004A4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0">
    <w:name w:val="xl180"/>
    <w:basedOn w:val="a"/>
    <w:rsid w:val="004A4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81">
    <w:name w:val="xl181"/>
    <w:basedOn w:val="a"/>
    <w:rsid w:val="004A48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xl182">
    <w:name w:val="xl182"/>
    <w:basedOn w:val="a"/>
    <w:rsid w:val="004A48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3">
    <w:name w:val="xl183"/>
    <w:basedOn w:val="a"/>
    <w:rsid w:val="004A485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84">
    <w:name w:val="xl184"/>
    <w:basedOn w:val="a"/>
    <w:rsid w:val="004A485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85">
    <w:name w:val="xl185"/>
    <w:basedOn w:val="a"/>
    <w:rsid w:val="004A485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8"/>
      <w:szCs w:val="18"/>
    </w:rPr>
  </w:style>
  <w:style w:type="paragraph" w:customStyle="1" w:styleId="xl186">
    <w:name w:val="xl186"/>
    <w:basedOn w:val="a"/>
    <w:rsid w:val="004A48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7">
    <w:name w:val="xl187"/>
    <w:basedOn w:val="a"/>
    <w:rsid w:val="004A48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88">
    <w:name w:val="xl188"/>
    <w:basedOn w:val="a"/>
    <w:rsid w:val="004A485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9">
    <w:name w:val="xl189"/>
    <w:basedOn w:val="a"/>
    <w:rsid w:val="004A48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0">
    <w:name w:val="xl190"/>
    <w:basedOn w:val="a"/>
    <w:rsid w:val="004A4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numbering" w:customStyle="1" w:styleId="61">
    <w:name w:val="Нет списка6"/>
    <w:next w:val="a2"/>
    <w:uiPriority w:val="99"/>
    <w:semiHidden/>
    <w:unhideWhenUsed/>
    <w:rsid w:val="004A4853"/>
  </w:style>
  <w:style w:type="paragraph" w:customStyle="1" w:styleId="xl191">
    <w:name w:val="xl191"/>
    <w:basedOn w:val="a"/>
    <w:rsid w:val="004A4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numbering" w:customStyle="1" w:styleId="7">
    <w:name w:val="Нет списка7"/>
    <w:next w:val="a2"/>
    <w:uiPriority w:val="99"/>
    <w:semiHidden/>
    <w:unhideWhenUsed/>
    <w:rsid w:val="004A4853"/>
  </w:style>
  <w:style w:type="paragraph" w:customStyle="1" w:styleId="xl192">
    <w:name w:val="xl192"/>
    <w:basedOn w:val="a"/>
    <w:rsid w:val="004A4853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93">
    <w:name w:val="xl193"/>
    <w:basedOn w:val="a"/>
    <w:rsid w:val="004A4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4">
    <w:name w:val="xl194"/>
    <w:basedOn w:val="a"/>
    <w:rsid w:val="004A4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5">
    <w:name w:val="xl195"/>
    <w:basedOn w:val="a"/>
    <w:rsid w:val="004A4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96">
    <w:name w:val="xl196"/>
    <w:basedOn w:val="a"/>
    <w:rsid w:val="004A4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97">
    <w:name w:val="xl197"/>
    <w:basedOn w:val="a"/>
    <w:rsid w:val="004A48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8">
    <w:name w:val="xl198"/>
    <w:basedOn w:val="a"/>
    <w:rsid w:val="004A4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9">
    <w:name w:val="xl199"/>
    <w:basedOn w:val="a"/>
    <w:rsid w:val="004A4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200">
    <w:name w:val="xl200"/>
    <w:basedOn w:val="a"/>
    <w:rsid w:val="004A485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201">
    <w:name w:val="xl201"/>
    <w:basedOn w:val="a"/>
    <w:rsid w:val="004A485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character" w:styleId="af8">
    <w:name w:val="Strong"/>
    <w:uiPriority w:val="22"/>
    <w:qFormat/>
    <w:rsid w:val="004A4853"/>
    <w:rPr>
      <w:b/>
      <w:bCs/>
    </w:rPr>
  </w:style>
  <w:style w:type="character" w:styleId="af9">
    <w:name w:val="Intense Emphasis"/>
    <w:uiPriority w:val="21"/>
    <w:qFormat/>
    <w:rsid w:val="004A4853"/>
    <w:rPr>
      <w:i/>
      <w:iCs/>
      <w:color w:val="5B9BD5"/>
    </w:rPr>
  </w:style>
  <w:style w:type="character" w:styleId="afa">
    <w:name w:val="Subtle Emphasis"/>
    <w:uiPriority w:val="19"/>
    <w:qFormat/>
    <w:rsid w:val="004A4853"/>
    <w:rPr>
      <w:i/>
      <w:iCs/>
      <w:color w:val="404040"/>
    </w:rPr>
  </w:style>
  <w:style w:type="character" w:styleId="afb">
    <w:name w:val="Subtle Reference"/>
    <w:uiPriority w:val="31"/>
    <w:qFormat/>
    <w:rsid w:val="004A4853"/>
    <w:rPr>
      <w:smallCaps/>
      <w:color w:val="5A5A5A"/>
    </w:rPr>
  </w:style>
  <w:style w:type="numbering" w:customStyle="1" w:styleId="8">
    <w:name w:val="Нет списка8"/>
    <w:next w:val="a2"/>
    <w:uiPriority w:val="99"/>
    <w:semiHidden/>
    <w:unhideWhenUsed/>
    <w:rsid w:val="004A4853"/>
  </w:style>
  <w:style w:type="paragraph" w:styleId="afc">
    <w:name w:val="Body Text First Indent"/>
    <w:basedOn w:val="ac"/>
    <w:link w:val="afd"/>
    <w:uiPriority w:val="99"/>
    <w:semiHidden/>
    <w:unhideWhenUsed/>
    <w:rsid w:val="004A4853"/>
    <w:pPr>
      <w:spacing w:after="0"/>
      <w:ind w:firstLine="360"/>
    </w:pPr>
    <w:rPr>
      <w:rFonts w:ascii="Times New Roman" w:eastAsia="Calibri" w:hAnsi="Times New Roman"/>
      <w:szCs w:val="24"/>
    </w:rPr>
  </w:style>
  <w:style w:type="character" w:customStyle="1" w:styleId="afd">
    <w:name w:val="Красная строка Знак"/>
    <w:basedOn w:val="ad"/>
    <w:link w:val="afc"/>
    <w:uiPriority w:val="99"/>
    <w:semiHidden/>
    <w:rsid w:val="004A4853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85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A4853"/>
    <w:pPr>
      <w:keepNext/>
      <w:keepLines/>
      <w:spacing w:before="240" w:line="259" w:lineRule="auto"/>
      <w:outlineLvl w:val="0"/>
    </w:pPr>
    <w:rPr>
      <w:rFonts w:ascii="Calibri Light" w:eastAsia="Times New Roman" w:hAnsi="Calibri Light"/>
      <w:color w:val="2E74B5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4A4853"/>
    <w:pPr>
      <w:keepNext/>
      <w:keepLines/>
      <w:spacing w:before="40" w:line="259" w:lineRule="auto"/>
      <w:outlineLvl w:val="1"/>
    </w:pPr>
    <w:rPr>
      <w:rFonts w:ascii="Calibri Light" w:eastAsia="Times New Roman" w:hAnsi="Calibri Light"/>
      <w:color w:val="2E74B5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4853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4A4853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3">
    <w:name w:val="Balloon Text"/>
    <w:basedOn w:val="a"/>
    <w:link w:val="a4"/>
    <w:uiPriority w:val="99"/>
    <w:unhideWhenUsed/>
    <w:rsid w:val="004A48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4A4853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nhideWhenUsed/>
    <w:rsid w:val="004A485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A485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4A485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4A4853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A485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9">
    <w:name w:val="No Spacing"/>
    <w:uiPriority w:val="1"/>
    <w:qFormat/>
    <w:rsid w:val="004A485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4A485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4A4853"/>
  </w:style>
  <w:style w:type="paragraph" w:styleId="ab">
    <w:name w:val="Normal (Web)"/>
    <w:basedOn w:val="a"/>
    <w:uiPriority w:val="99"/>
    <w:rsid w:val="004A4853"/>
    <w:pPr>
      <w:spacing w:before="33" w:after="33"/>
    </w:pPr>
    <w:rPr>
      <w:rFonts w:ascii="Arial" w:eastAsia="Arial Unicode MS" w:hAnsi="Arial" w:cs="Arial"/>
      <w:color w:val="332E2D"/>
      <w:spacing w:val="2"/>
    </w:rPr>
  </w:style>
  <w:style w:type="paragraph" w:styleId="ac">
    <w:name w:val="Body Text"/>
    <w:basedOn w:val="a"/>
    <w:link w:val="ad"/>
    <w:rsid w:val="004A4853"/>
    <w:pPr>
      <w:spacing w:after="120"/>
    </w:pPr>
    <w:rPr>
      <w:rFonts w:ascii="Arial" w:eastAsia="Times New Roman" w:hAnsi="Arial"/>
      <w:szCs w:val="20"/>
    </w:rPr>
  </w:style>
  <w:style w:type="character" w:customStyle="1" w:styleId="ad">
    <w:name w:val="Основной текст Знак"/>
    <w:basedOn w:val="a0"/>
    <w:link w:val="ac"/>
    <w:rsid w:val="004A4853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1">
    <w:name w:val="Обычный2"/>
    <w:rsid w:val="004A48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1"/>
    <w:rsid w:val="004A48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mrcssattr">
    <w:name w:val="msonormal_mr_css_attr"/>
    <w:basedOn w:val="a"/>
    <w:rsid w:val="004A4853"/>
    <w:pPr>
      <w:spacing w:before="100" w:beforeAutospacing="1" w:after="100" w:afterAutospacing="1"/>
    </w:pPr>
    <w:rPr>
      <w:rFonts w:eastAsia="Times New Roman"/>
    </w:rPr>
  </w:style>
  <w:style w:type="table" w:styleId="ae">
    <w:name w:val="Table Grid"/>
    <w:basedOn w:val="a1"/>
    <w:uiPriority w:val="39"/>
    <w:rsid w:val="004A485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0">
    <w:name w:val="WW8Num1z0"/>
    <w:rsid w:val="004A4853"/>
    <w:rPr>
      <w:rFonts w:ascii="Arial" w:hAnsi="Arial" w:cs="Arial" w:hint="default"/>
      <w:sz w:val="24"/>
      <w:szCs w:val="24"/>
    </w:rPr>
  </w:style>
  <w:style w:type="character" w:customStyle="1" w:styleId="WW8Num1z1">
    <w:name w:val="WW8Num1z1"/>
    <w:rsid w:val="004A4853"/>
    <w:rPr>
      <w:rFonts w:ascii="Arial" w:hAnsi="Arial" w:cs="Arial" w:hint="default"/>
      <w:sz w:val="24"/>
    </w:rPr>
  </w:style>
  <w:style w:type="character" w:customStyle="1" w:styleId="WW8Num2z0">
    <w:name w:val="WW8Num2z0"/>
    <w:rsid w:val="004A4853"/>
  </w:style>
  <w:style w:type="character" w:customStyle="1" w:styleId="WW8Num2z1">
    <w:name w:val="WW8Num2z1"/>
    <w:rsid w:val="004A4853"/>
  </w:style>
  <w:style w:type="character" w:customStyle="1" w:styleId="WW8Num2z2">
    <w:name w:val="WW8Num2z2"/>
    <w:rsid w:val="004A4853"/>
  </w:style>
  <w:style w:type="character" w:customStyle="1" w:styleId="WW8Num2z3">
    <w:name w:val="WW8Num2z3"/>
    <w:rsid w:val="004A4853"/>
  </w:style>
  <w:style w:type="character" w:customStyle="1" w:styleId="WW8Num2z4">
    <w:name w:val="WW8Num2z4"/>
    <w:rsid w:val="004A4853"/>
  </w:style>
  <w:style w:type="character" w:customStyle="1" w:styleId="WW8Num2z5">
    <w:name w:val="WW8Num2z5"/>
    <w:rsid w:val="004A4853"/>
  </w:style>
  <w:style w:type="character" w:customStyle="1" w:styleId="WW8Num2z6">
    <w:name w:val="WW8Num2z6"/>
    <w:rsid w:val="004A4853"/>
  </w:style>
  <w:style w:type="character" w:customStyle="1" w:styleId="WW8Num2z7">
    <w:name w:val="WW8Num2z7"/>
    <w:rsid w:val="004A4853"/>
  </w:style>
  <w:style w:type="character" w:customStyle="1" w:styleId="WW8Num2z8">
    <w:name w:val="WW8Num2z8"/>
    <w:rsid w:val="004A4853"/>
  </w:style>
  <w:style w:type="character" w:customStyle="1" w:styleId="WW8Num3z0">
    <w:name w:val="WW8Num3z0"/>
    <w:rsid w:val="004A4853"/>
    <w:rPr>
      <w:rFonts w:hint="default"/>
    </w:rPr>
  </w:style>
  <w:style w:type="character" w:customStyle="1" w:styleId="WW8Num4z0">
    <w:name w:val="WW8Num4z0"/>
    <w:rsid w:val="004A4853"/>
    <w:rPr>
      <w:rFonts w:hint="default"/>
      <w:sz w:val="24"/>
    </w:rPr>
  </w:style>
  <w:style w:type="character" w:customStyle="1" w:styleId="WW8Num4z1">
    <w:name w:val="WW8Num4z1"/>
    <w:rsid w:val="004A4853"/>
  </w:style>
  <w:style w:type="character" w:customStyle="1" w:styleId="WW8Num4z2">
    <w:name w:val="WW8Num4z2"/>
    <w:rsid w:val="004A4853"/>
  </w:style>
  <w:style w:type="character" w:customStyle="1" w:styleId="WW8Num4z3">
    <w:name w:val="WW8Num4z3"/>
    <w:rsid w:val="004A4853"/>
  </w:style>
  <w:style w:type="character" w:customStyle="1" w:styleId="WW8Num4z4">
    <w:name w:val="WW8Num4z4"/>
    <w:rsid w:val="004A4853"/>
  </w:style>
  <w:style w:type="character" w:customStyle="1" w:styleId="WW8Num4z5">
    <w:name w:val="WW8Num4z5"/>
    <w:rsid w:val="004A4853"/>
  </w:style>
  <w:style w:type="character" w:customStyle="1" w:styleId="WW8Num4z6">
    <w:name w:val="WW8Num4z6"/>
    <w:rsid w:val="004A4853"/>
  </w:style>
  <w:style w:type="character" w:customStyle="1" w:styleId="WW8Num4z7">
    <w:name w:val="WW8Num4z7"/>
    <w:rsid w:val="004A4853"/>
  </w:style>
  <w:style w:type="character" w:customStyle="1" w:styleId="WW8Num4z8">
    <w:name w:val="WW8Num4z8"/>
    <w:rsid w:val="004A4853"/>
  </w:style>
  <w:style w:type="character" w:customStyle="1" w:styleId="WW8Num5z0">
    <w:name w:val="WW8Num5z0"/>
    <w:rsid w:val="004A4853"/>
    <w:rPr>
      <w:rFonts w:ascii="Arial" w:hAnsi="Arial" w:cs="Arial" w:hint="default"/>
      <w:sz w:val="24"/>
      <w:szCs w:val="24"/>
    </w:rPr>
  </w:style>
  <w:style w:type="character" w:customStyle="1" w:styleId="WW8Num6z0">
    <w:name w:val="WW8Num6z0"/>
    <w:rsid w:val="004A4853"/>
    <w:rPr>
      <w:rFonts w:hint="default"/>
    </w:rPr>
  </w:style>
  <w:style w:type="character" w:customStyle="1" w:styleId="6">
    <w:name w:val="Основной шрифт абзаца6"/>
    <w:rsid w:val="004A4853"/>
  </w:style>
  <w:style w:type="character" w:customStyle="1" w:styleId="WW8Num1z2">
    <w:name w:val="WW8Num1z2"/>
    <w:rsid w:val="004A4853"/>
  </w:style>
  <w:style w:type="character" w:customStyle="1" w:styleId="WW8Num1z3">
    <w:name w:val="WW8Num1z3"/>
    <w:rsid w:val="004A4853"/>
  </w:style>
  <w:style w:type="character" w:customStyle="1" w:styleId="WW8Num1z4">
    <w:name w:val="WW8Num1z4"/>
    <w:rsid w:val="004A4853"/>
  </w:style>
  <w:style w:type="character" w:customStyle="1" w:styleId="WW8Num1z5">
    <w:name w:val="WW8Num1z5"/>
    <w:rsid w:val="004A4853"/>
  </w:style>
  <w:style w:type="character" w:customStyle="1" w:styleId="WW8Num1z6">
    <w:name w:val="WW8Num1z6"/>
    <w:rsid w:val="004A4853"/>
  </w:style>
  <w:style w:type="character" w:customStyle="1" w:styleId="WW8Num1z7">
    <w:name w:val="WW8Num1z7"/>
    <w:rsid w:val="004A4853"/>
  </w:style>
  <w:style w:type="character" w:customStyle="1" w:styleId="WW8Num1z8">
    <w:name w:val="WW8Num1z8"/>
    <w:rsid w:val="004A4853"/>
  </w:style>
  <w:style w:type="character" w:customStyle="1" w:styleId="5">
    <w:name w:val="Основной шрифт абзаца5"/>
    <w:rsid w:val="004A4853"/>
  </w:style>
  <w:style w:type="character" w:customStyle="1" w:styleId="4">
    <w:name w:val="Основной шрифт абзаца4"/>
    <w:rsid w:val="004A4853"/>
  </w:style>
  <w:style w:type="character" w:customStyle="1" w:styleId="3">
    <w:name w:val="Основной шрифт абзаца3"/>
    <w:rsid w:val="004A4853"/>
  </w:style>
  <w:style w:type="character" w:customStyle="1" w:styleId="22">
    <w:name w:val="Основной шрифт абзаца2"/>
    <w:rsid w:val="004A4853"/>
  </w:style>
  <w:style w:type="character" w:customStyle="1" w:styleId="WW8Num5z1">
    <w:name w:val="WW8Num5z1"/>
    <w:rsid w:val="004A4853"/>
  </w:style>
  <w:style w:type="character" w:customStyle="1" w:styleId="WW8Num5z2">
    <w:name w:val="WW8Num5z2"/>
    <w:rsid w:val="004A4853"/>
  </w:style>
  <w:style w:type="character" w:customStyle="1" w:styleId="WW8Num5z3">
    <w:name w:val="WW8Num5z3"/>
    <w:rsid w:val="004A4853"/>
  </w:style>
  <w:style w:type="character" w:customStyle="1" w:styleId="WW8Num5z4">
    <w:name w:val="WW8Num5z4"/>
    <w:rsid w:val="004A4853"/>
  </w:style>
  <w:style w:type="character" w:customStyle="1" w:styleId="WW8Num5z5">
    <w:name w:val="WW8Num5z5"/>
    <w:rsid w:val="004A4853"/>
  </w:style>
  <w:style w:type="character" w:customStyle="1" w:styleId="WW8Num5z6">
    <w:name w:val="WW8Num5z6"/>
    <w:rsid w:val="004A4853"/>
  </w:style>
  <w:style w:type="character" w:customStyle="1" w:styleId="WW8Num5z7">
    <w:name w:val="WW8Num5z7"/>
    <w:rsid w:val="004A4853"/>
  </w:style>
  <w:style w:type="character" w:customStyle="1" w:styleId="WW8Num5z8">
    <w:name w:val="WW8Num5z8"/>
    <w:rsid w:val="004A4853"/>
  </w:style>
  <w:style w:type="character" w:customStyle="1" w:styleId="WW8Num7z0">
    <w:name w:val="WW8Num7z0"/>
    <w:rsid w:val="004A4853"/>
  </w:style>
  <w:style w:type="character" w:customStyle="1" w:styleId="WW8Num7z1">
    <w:name w:val="WW8Num7z1"/>
    <w:rsid w:val="004A4853"/>
  </w:style>
  <w:style w:type="character" w:customStyle="1" w:styleId="WW8Num7z2">
    <w:name w:val="WW8Num7z2"/>
    <w:rsid w:val="004A4853"/>
  </w:style>
  <w:style w:type="character" w:customStyle="1" w:styleId="WW8Num7z3">
    <w:name w:val="WW8Num7z3"/>
    <w:rsid w:val="004A4853"/>
  </w:style>
  <w:style w:type="character" w:customStyle="1" w:styleId="WW8Num7z4">
    <w:name w:val="WW8Num7z4"/>
    <w:rsid w:val="004A4853"/>
  </w:style>
  <w:style w:type="character" w:customStyle="1" w:styleId="WW8Num7z5">
    <w:name w:val="WW8Num7z5"/>
    <w:rsid w:val="004A4853"/>
  </w:style>
  <w:style w:type="character" w:customStyle="1" w:styleId="WW8Num7z6">
    <w:name w:val="WW8Num7z6"/>
    <w:rsid w:val="004A4853"/>
  </w:style>
  <w:style w:type="character" w:customStyle="1" w:styleId="WW8Num7z7">
    <w:name w:val="WW8Num7z7"/>
    <w:rsid w:val="004A4853"/>
  </w:style>
  <w:style w:type="character" w:customStyle="1" w:styleId="WW8Num7z8">
    <w:name w:val="WW8Num7z8"/>
    <w:rsid w:val="004A4853"/>
  </w:style>
  <w:style w:type="character" w:customStyle="1" w:styleId="WW8Num8z0">
    <w:name w:val="WW8Num8z0"/>
    <w:rsid w:val="004A4853"/>
  </w:style>
  <w:style w:type="character" w:customStyle="1" w:styleId="WW8Num8z1">
    <w:name w:val="WW8Num8z1"/>
    <w:rsid w:val="004A4853"/>
  </w:style>
  <w:style w:type="character" w:customStyle="1" w:styleId="WW8Num8z2">
    <w:name w:val="WW8Num8z2"/>
    <w:rsid w:val="004A4853"/>
  </w:style>
  <w:style w:type="character" w:customStyle="1" w:styleId="WW8Num8z3">
    <w:name w:val="WW8Num8z3"/>
    <w:rsid w:val="004A4853"/>
  </w:style>
  <w:style w:type="character" w:customStyle="1" w:styleId="WW8Num8z4">
    <w:name w:val="WW8Num8z4"/>
    <w:rsid w:val="004A4853"/>
  </w:style>
  <w:style w:type="character" w:customStyle="1" w:styleId="WW8Num8z5">
    <w:name w:val="WW8Num8z5"/>
    <w:rsid w:val="004A4853"/>
  </w:style>
  <w:style w:type="character" w:customStyle="1" w:styleId="WW8Num8z6">
    <w:name w:val="WW8Num8z6"/>
    <w:rsid w:val="004A4853"/>
  </w:style>
  <w:style w:type="character" w:customStyle="1" w:styleId="WW8Num8z7">
    <w:name w:val="WW8Num8z7"/>
    <w:rsid w:val="004A4853"/>
  </w:style>
  <w:style w:type="character" w:customStyle="1" w:styleId="WW8Num8z8">
    <w:name w:val="WW8Num8z8"/>
    <w:rsid w:val="004A4853"/>
  </w:style>
  <w:style w:type="character" w:customStyle="1" w:styleId="WW8Num9z0">
    <w:name w:val="WW8Num9z0"/>
    <w:rsid w:val="004A4853"/>
  </w:style>
  <w:style w:type="character" w:customStyle="1" w:styleId="WW8Num9z1">
    <w:name w:val="WW8Num9z1"/>
    <w:rsid w:val="004A4853"/>
  </w:style>
  <w:style w:type="character" w:customStyle="1" w:styleId="WW8Num9z2">
    <w:name w:val="WW8Num9z2"/>
    <w:rsid w:val="004A4853"/>
  </w:style>
  <w:style w:type="character" w:customStyle="1" w:styleId="WW8Num9z3">
    <w:name w:val="WW8Num9z3"/>
    <w:rsid w:val="004A4853"/>
  </w:style>
  <w:style w:type="character" w:customStyle="1" w:styleId="WW8Num9z4">
    <w:name w:val="WW8Num9z4"/>
    <w:rsid w:val="004A4853"/>
  </w:style>
  <w:style w:type="character" w:customStyle="1" w:styleId="WW8Num9z5">
    <w:name w:val="WW8Num9z5"/>
    <w:rsid w:val="004A4853"/>
  </w:style>
  <w:style w:type="character" w:customStyle="1" w:styleId="WW8Num9z6">
    <w:name w:val="WW8Num9z6"/>
    <w:rsid w:val="004A4853"/>
  </w:style>
  <w:style w:type="character" w:customStyle="1" w:styleId="WW8Num9z7">
    <w:name w:val="WW8Num9z7"/>
    <w:rsid w:val="004A4853"/>
  </w:style>
  <w:style w:type="character" w:customStyle="1" w:styleId="WW8Num9z8">
    <w:name w:val="WW8Num9z8"/>
    <w:rsid w:val="004A4853"/>
  </w:style>
  <w:style w:type="character" w:customStyle="1" w:styleId="WW8Num10z0">
    <w:name w:val="WW8Num10z0"/>
    <w:rsid w:val="004A4853"/>
  </w:style>
  <w:style w:type="character" w:customStyle="1" w:styleId="WW8Num10z1">
    <w:name w:val="WW8Num10z1"/>
    <w:rsid w:val="004A4853"/>
  </w:style>
  <w:style w:type="character" w:customStyle="1" w:styleId="WW8Num10z2">
    <w:name w:val="WW8Num10z2"/>
    <w:rsid w:val="004A4853"/>
  </w:style>
  <w:style w:type="character" w:customStyle="1" w:styleId="WW8Num10z3">
    <w:name w:val="WW8Num10z3"/>
    <w:rsid w:val="004A4853"/>
  </w:style>
  <w:style w:type="character" w:customStyle="1" w:styleId="WW8Num10z4">
    <w:name w:val="WW8Num10z4"/>
    <w:rsid w:val="004A4853"/>
  </w:style>
  <w:style w:type="character" w:customStyle="1" w:styleId="WW8Num10z5">
    <w:name w:val="WW8Num10z5"/>
    <w:rsid w:val="004A4853"/>
  </w:style>
  <w:style w:type="character" w:customStyle="1" w:styleId="WW8Num10z6">
    <w:name w:val="WW8Num10z6"/>
    <w:rsid w:val="004A4853"/>
  </w:style>
  <w:style w:type="character" w:customStyle="1" w:styleId="WW8Num10z7">
    <w:name w:val="WW8Num10z7"/>
    <w:rsid w:val="004A4853"/>
  </w:style>
  <w:style w:type="character" w:customStyle="1" w:styleId="WW8Num10z8">
    <w:name w:val="WW8Num10z8"/>
    <w:rsid w:val="004A4853"/>
  </w:style>
  <w:style w:type="character" w:customStyle="1" w:styleId="WW8Num11z0">
    <w:name w:val="WW8Num11z0"/>
    <w:rsid w:val="004A4853"/>
  </w:style>
  <w:style w:type="character" w:customStyle="1" w:styleId="WW8Num11z2">
    <w:name w:val="WW8Num11z2"/>
    <w:rsid w:val="004A4853"/>
  </w:style>
  <w:style w:type="character" w:customStyle="1" w:styleId="WW8Num11z3">
    <w:name w:val="WW8Num11z3"/>
    <w:rsid w:val="004A4853"/>
  </w:style>
  <w:style w:type="character" w:customStyle="1" w:styleId="WW8Num11z4">
    <w:name w:val="WW8Num11z4"/>
    <w:rsid w:val="004A4853"/>
  </w:style>
  <w:style w:type="character" w:customStyle="1" w:styleId="WW8Num11z5">
    <w:name w:val="WW8Num11z5"/>
    <w:rsid w:val="004A4853"/>
  </w:style>
  <w:style w:type="character" w:customStyle="1" w:styleId="WW8Num11z6">
    <w:name w:val="WW8Num11z6"/>
    <w:rsid w:val="004A4853"/>
  </w:style>
  <w:style w:type="character" w:customStyle="1" w:styleId="WW8Num11z7">
    <w:name w:val="WW8Num11z7"/>
    <w:rsid w:val="004A4853"/>
  </w:style>
  <w:style w:type="character" w:customStyle="1" w:styleId="WW8Num11z8">
    <w:name w:val="WW8Num11z8"/>
    <w:rsid w:val="004A4853"/>
  </w:style>
  <w:style w:type="character" w:customStyle="1" w:styleId="WW8Num12z0">
    <w:name w:val="WW8Num12z0"/>
    <w:rsid w:val="004A4853"/>
  </w:style>
  <w:style w:type="character" w:customStyle="1" w:styleId="WW8Num12z1">
    <w:name w:val="WW8Num12z1"/>
    <w:rsid w:val="004A4853"/>
  </w:style>
  <w:style w:type="character" w:customStyle="1" w:styleId="WW8Num12z2">
    <w:name w:val="WW8Num12z2"/>
    <w:rsid w:val="004A4853"/>
  </w:style>
  <w:style w:type="character" w:customStyle="1" w:styleId="WW8Num12z3">
    <w:name w:val="WW8Num12z3"/>
    <w:rsid w:val="004A4853"/>
  </w:style>
  <w:style w:type="character" w:customStyle="1" w:styleId="WW8Num12z4">
    <w:name w:val="WW8Num12z4"/>
    <w:rsid w:val="004A4853"/>
  </w:style>
  <w:style w:type="character" w:customStyle="1" w:styleId="WW8Num12z5">
    <w:name w:val="WW8Num12z5"/>
    <w:rsid w:val="004A4853"/>
  </w:style>
  <w:style w:type="character" w:customStyle="1" w:styleId="WW8Num12z6">
    <w:name w:val="WW8Num12z6"/>
    <w:rsid w:val="004A4853"/>
  </w:style>
  <w:style w:type="character" w:customStyle="1" w:styleId="WW8Num12z7">
    <w:name w:val="WW8Num12z7"/>
    <w:rsid w:val="004A4853"/>
  </w:style>
  <w:style w:type="character" w:customStyle="1" w:styleId="WW8Num12z8">
    <w:name w:val="WW8Num12z8"/>
    <w:rsid w:val="004A4853"/>
  </w:style>
  <w:style w:type="character" w:customStyle="1" w:styleId="WW8Num13z0">
    <w:name w:val="WW8Num13z0"/>
    <w:rsid w:val="004A4853"/>
  </w:style>
  <w:style w:type="character" w:customStyle="1" w:styleId="WW8Num13z2">
    <w:name w:val="WW8Num13z2"/>
    <w:rsid w:val="004A4853"/>
  </w:style>
  <w:style w:type="character" w:customStyle="1" w:styleId="WW8Num13z3">
    <w:name w:val="WW8Num13z3"/>
    <w:rsid w:val="004A4853"/>
  </w:style>
  <w:style w:type="character" w:customStyle="1" w:styleId="WW8Num13z4">
    <w:name w:val="WW8Num13z4"/>
    <w:rsid w:val="004A4853"/>
  </w:style>
  <w:style w:type="character" w:customStyle="1" w:styleId="WW8Num13z5">
    <w:name w:val="WW8Num13z5"/>
    <w:rsid w:val="004A4853"/>
  </w:style>
  <w:style w:type="character" w:customStyle="1" w:styleId="WW8Num13z6">
    <w:name w:val="WW8Num13z6"/>
    <w:rsid w:val="004A4853"/>
  </w:style>
  <w:style w:type="character" w:customStyle="1" w:styleId="WW8Num13z7">
    <w:name w:val="WW8Num13z7"/>
    <w:rsid w:val="004A4853"/>
  </w:style>
  <w:style w:type="character" w:customStyle="1" w:styleId="WW8Num13z8">
    <w:name w:val="WW8Num13z8"/>
    <w:rsid w:val="004A4853"/>
  </w:style>
  <w:style w:type="character" w:customStyle="1" w:styleId="WW8Num14z0">
    <w:name w:val="WW8Num14z0"/>
    <w:rsid w:val="004A4853"/>
  </w:style>
  <w:style w:type="character" w:customStyle="1" w:styleId="WW8Num14z2">
    <w:name w:val="WW8Num14z2"/>
    <w:rsid w:val="004A4853"/>
  </w:style>
  <w:style w:type="character" w:customStyle="1" w:styleId="WW8Num14z3">
    <w:name w:val="WW8Num14z3"/>
    <w:rsid w:val="004A4853"/>
  </w:style>
  <w:style w:type="character" w:customStyle="1" w:styleId="WW8Num14z4">
    <w:name w:val="WW8Num14z4"/>
    <w:rsid w:val="004A4853"/>
  </w:style>
  <w:style w:type="character" w:customStyle="1" w:styleId="WW8Num14z5">
    <w:name w:val="WW8Num14z5"/>
    <w:rsid w:val="004A4853"/>
  </w:style>
  <w:style w:type="character" w:customStyle="1" w:styleId="WW8Num14z6">
    <w:name w:val="WW8Num14z6"/>
    <w:rsid w:val="004A4853"/>
  </w:style>
  <w:style w:type="character" w:customStyle="1" w:styleId="WW8Num14z7">
    <w:name w:val="WW8Num14z7"/>
    <w:rsid w:val="004A4853"/>
  </w:style>
  <w:style w:type="character" w:customStyle="1" w:styleId="WW8Num14z8">
    <w:name w:val="WW8Num14z8"/>
    <w:rsid w:val="004A4853"/>
  </w:style>
  <w:style w:type="character" w:customStyle="1" w:styleId="WW8Num15z0">
    <w:name w:val="WW8Num15z0"/>
    <w:rsid w:val="004A4853"/>
  </w:style>
  <w:style w:type="character" w:customStyle="1" w:styleId="WW8Num15z1">
    <w:name w:val="WW8Num15z1"/>
    <w:rsid w:val="004A4853"/>
  </w:style>
  <w:style w:type="character" w:customStyle="1" w:styleId="WW8Num15z2">
    <w:name w:val="WW8Num15z2"/>
    <w:rsid w:val="004A4853"/>
  </w:style>
  <w:style w:type="character" w:customStyle="1" w:styleId="WW8Num15z3">
    <w:name w:val="WW8Num15z3"/>
    <w:rsid w:val="004A4853"/>
  </w:style>
  <w:style w:type="character" w:customStyle="1" w:styleId="WW8Num15z4">
    <w:name w:val="WW8Num15z4"/>
    <w:rsid w:val="004A4853"/>
  </w:style>
  <w:style w:type="character" w:customStyle="1" w:styleId="WW8Num15z5">
    <w:name w:val="WW8Num15z5"/>
    <w:rsid w:val="004A4853"/>
  </w:style>
  <w:style w:type="character" w:customStyle="1" w:styleId="WW8Num15z6">
    <w:name w:val="WW8Num15z6"/>
    <w:rsid w:val="004A4853"/>
  </w:style>
  <w:style w:type="character" w:customStyle="1" w:styleId="WW8Num15z7">
    <w:name w:val="WW8Num15z7"/>
    <w:rsid w:val="004A4853"/>
  </w:style>
  <w:style w:type="character" w:customStyle="1" w:styleId="WW8Num15z8">
    <w:name w:val="WW8Num15z8"/>
    <w:rsid w:val="004A4853"/>
  </w:style>
  <w:style w:type="character" w:customStyle="1" w:styleId="WW8Num16z0">
    <w:name w:val="WW8Num16z0"/>
    <w:rsid w:val="004A4853"/>
  </w:style>
  <w:style w:type="character" w:customStyle="1" w:styleId="WW8Num16z2">
    <w:name w:val="WW8Num16z2"/>
    <w:rsid w:val="004A4853"/>
  </w:style>
  <w:style w:type="character" w:customStyle="1" w:styleId="WW8Num16z3">
    <w:name w:val="WW8Num16z3"/>
    <w:rsid w:val="004A4853"/>
  </w:style>
  <w:style w:type="character" w:customStyle="1" w:styleId="WW8Num16z4">
    <w:name w:val="WW8Num16z4"/>
    <w:rsid w:val="004A4853"/>
  </w:style>
  <w:style w:type="character" w:customStyle="1" w:styleId="WW8Num16z5">
    <w:name w:val="WW8Num16z5"/>
    <w:rsid w:val="004A4853"/>
  </w:style>
  <w:style w:type="character" w:customStyle="1" w:styleId="WW8Num16z6">
    <w:name w:val="WW8Num16z6"/>
    <w:rsid w:val="004A4853"/>
  </w:style>
  <w:style w:type="character" w:customStyle="1" w:styleId="WW8Num16z7">
    <w:name w:val="WW8Num16z7"/>
    <w:rsid w:val="004A4853"/>
  </w:style>
  <w:style w:type="character" w:customStyle="1" w:styleId="WW8Num16z8">
    <w:name w:val="WW8Num16z8"/>
    <w:rsid w:val="004A4853"/>
  </w:style>
  <w:style w:type="character" w:customStyle="1" w:styleId="WW8Num17z0">
    <w:name w:val="WW8Num17z0"/>
    <w:rsid w:val="004A4853"/>
  </w:style>
  <w:style w:type="character" w:customStyle="1" w:styleId="WW8Num17z1">
    <w:name w:val="WW8Num17z1"/>
    <w:rsid w:val="004A4853"/>
  </w:style>
  <w:style w:type="character" w:customStyle="1" w:styleId="WW8Num17z2">
    <w:name w:val="WW8Num17z2"/>
    <w:rsid w:val="004A4853"/>
  </w:style>
  <w:style w:type="character" w:customStyle="1" w:styleId="WW8Num17z3">
    <w:name w:val="WW8Num17z3"/>
    <w:rsid w:val="004A4853"/>
  </w:style>
  <w:style w:type="character" w:customStyle="1" w:styleId="WW8Num17z4">
    <w:name w:val="WW8Num17z4"/>
    <w:rsid w:val="004A4853"/>
  </w:style>
  <w:style w:type="character" w:customStyle="1" w:styleId="WW8Num17z5">
    <w:name w:val="WW8Num17z5"/>
    <w:rsid w:val="004A4853"/>
  </w:style>
  <w:style w:type="character" w:customStyle="1" w:styleId="WW8Num17z6">
    <w:name w:val="WW8Num17z6"/>
    <w:rsid w:val="004A4853"/>
  </w:style>
  <w:style w:type="character" w:customStyle="1" w:styleId="WW8Num17z7">
    <w:name w:val="WW8Num17z7"/>
    <w:rsid w:val="004A4853"/>
  </w:style>
  <w:style w:type="character" w:customStyle="1" w:styleId="WW8Num17z8">
    <w:name w:val="WW8Num17z8"/>
    <w:rsid w:val="004A4853"/>
  </w:style>
  <w:style w:type="character" w:customStyle="1" w:styleId="WW8Num18z0">
    <w:name w:val="WW8Num18z0"/>
    <w:rsid w:val="004A4853"/>
  </w:style>
  <w:style w:type="character" w:customStyle="1" w:styleId="WW8Num18z1">
    <w:name w:val="WW8Num18z1"/>
    <w:rsid w:val="004A4853"/>
  </w:style>
  <w:style w:type="character" w:customStyle="1" w:styleId="WW8Num18z2">
    <w:name w:val="WW8Num18z2"/>
    <w:rsid w:val="004A4853"/>
  </w:style>
  <w:style w:type="character" w:customStyle="1" w:styleId="WW8Num18z3">
    <w:name w:val="WW8Num18z3"/>
    <w:rsid w:val="004A4853"/>
  </w:style>
  <w:style w:type="character" w:customStyle="1" w:styleId="WW8Num18z4">
    <w:name w:val="WW8Num18z4"/>
    <w:rsid w:val="004A4853"/>
  </w:style>
  <w:style w:type="character" w:customStyle="1" w:styleId="WW8Num18z5">
    <w:name w:val="WW8Num18z5"/>
    <w:rsid w:val="004A4853"/>
  </w:style>
  <w:style w:type="character" w:customStyle="1" w:styleId="WW8Num18z6">
    <w:name w:val="WW8Num18z6"/>
    <w:rsid w:val="004A4853"/>
  </w:style>
  <w:style w:type="character" w:customStyle="1" w:styleId="WW8Num18z7">
    <w:name w:val="WW8Num18z7"/>
    <w:rsid w:val="004A4853"/>
  </w:style>
  <w:style w:type="character" w:customStyle="1" w:styleId="WW8Num18z8">
    <w:name w:val="WW8Num18z8"/>
    <w:rsid w:val="004A4853"/>
  </w:style>
  <w:style w:type="character" w:customStyle="1" w:styleId="WW8Num19z0">
    <w:name w:val="WW8Num19z0"/>
    <w:rsid w:val="004A4853"/>
  </w:style>
  <w:style w:type="character" w:customStyle="1" w:styleId="WW8Num19z1">
    <w:name w:val="WW8Num19z1"/>
    <w:rsid w:val="004A4853"/>
  </w:style>
  <w:style w:type="character" w:customStyle="1" w:styleId="WW8Num19z2">
    <w:name w:val="WW8Num19z2"/>
    <w:rsid w:val="004A4853"/>
  </w:style>
  <w:style w:type="character" w:customStyle="1" w:styleId="WW8Num19z3">
    <w:name w:val="WW8Num19z3"/>
    <w:rsid w:val="004A4853"/>
  </w:style>
  <w:style w:type="character" w:customStyle="1" w:styleId="WW8Num19z4">
    <w:name w:val="WW8Num19z4"/>
    <w:rsid w:val="004A4853"/>
  </w:style>
  <w:style w:type="character" w:customStyle="1" w:styleId="WW8Num19z5">
    <w:name w:val="WW8Num19z5"/>
    <w:rsid w:val="004A4853"/>
  </w:style>
  <w:style w:type="character" w:customStyle="1" w:styleId="WW8Num19z6">
    <w:name w:val="WW8Num19z6"/>
    <w:rsid w:val="004A4853"/>
  </w:style>
  <w:style w:type="character" w:customStyle="1" w:styleId="WW8Num19z7">
    <w:name w:val="WW8Num19z7"/>
    <w:rsid w:val="004A4853"/>
  </w:style>
  <w:style w:type="character" w:customStyle="1" w:styleId="WW8Num19z8">
    <w:name w:val="WW8Num19z8"/>
    <w:rsid w:val="004A4853"/>
  </w:style>
  <w:style w:type="character" w:customStyle="1" w:styleId="WW8Num20z0">
    <w:name w:val="WW8Num20z0"/>
    <w:rsid w:val="004A4853"/>
  </w:style>
  <w:style w:type="character" w:customStyle="1" w:styleId="WW8Num20z1">
    <w:name w:val="WW8Num20z1"/>
    <w:rsid w:val="004A4853"/>
  </w:style>
  <w:style w:type="character" w:customStyle="1" w:styleId="WW8Num20z2">
    <w:name w:val="WW8Num20z2"/>
    <w:rsid w:val="004A4853"/>
  </w:style>
  <w:style w:type="character" w:customStyle="1" w:styleId="WW8Num20z3">
    <w:name w:val="WW8Num20z3"/>
    <w:rsid w:val="004A4853"/>
  </w:style>
  <w:style w:type="character" w:customStyle="1" w:styleId="WW8Num20z4">
    <w:name w:val="WW8Num20z4"/>
    <w:rsid w:val="004A4853"/>
  </w:style>
  <w:style w:type="character" w:customStyle="1" w:styleId="WW8Num20z5">
    <w:name w:val="WW8Num20z5"/>
    <w:rsid w:val="004A4853"/>
  </w:style>
  <w:style w:type="character" w:customStyle="1" w:styleId="WW8Num20z6">
    <w:name w:val="WW8Num20z6"/>
    <w:rsid w:val="004A4853"/>
  </w:style>
  <w:style w:type="character" w:customStyle="1" w:styleId="WW8Num20z7">
    <w:name w:val="WW8Num20z7"/>
    <w:rsid w:val="004A4853"/>
  </w:style>
  <w:style w:type="character" w:customStyle="1" w:styleId="WW8Num20z8">
    <w:name w:val="WW8Num20z8"/>
    <w:rsid w:val="004A4853"/>
  </w:style>
  <w:style w:type="character" w:customStyle="1" w:styleId="WW8Num21z0">
    <w:name w:val="WW8Num21z0"/>
    <w:rsid w:val="004A4853"/>
  </w:style>
  <w:style w:type="character" w:customStyle="1" w:styleId="WW8Num21z2">
    <w:name w:val="WW8Num21z2"/>
    <w:rsid w:val="004A4853"/>
  </w:style>
  <w:style w:type="character" w:customStyle="1" w:styleId="WW8Num21z3">
    <w:name w:val="WW8Num21z3"/>
    <w:rsid w:val="004A4853"/>
  </w:style>
  <w:style w:type="character" w:customStyle="1" w:styleId="WW8Num21z4">
    <w:name w:val="WW8Num21z4"/>
    <w:rsid w:val="004A4853"/>
  </w:style>
  <w:style w:type="character" w:customStyle="1" w:styleId="WW8Num21z5">
    <w:name w:val="WW8Num21z5"/>
    <w:rsid w:val="004A4853"/>
  </w:style>
  <w:style w:type="character" w:customStyle="1" w:styleId="WW8Num21z6">
    <w:name w:val="WW8Num21z6"/>
    <w:rsid w:val="004A4853"/>
  </w:style>
  <w:style w:type="character" w:customStyle="1" w:styleId="WW8Num21z7">
    <w:name w:val="WW8Num21z7"/>
    <w:rsid w:val="004A4853"/>
  </w:style>
  <w:style w:type="character" w:customStyle="1" w:styleId="WW8Num21z8">
    <w:name w:val="WW8Num21z8"/>
    <w:rsid w:val="004A4853"/>
  </w:style>
  <w:style w:type="character" w:customStyle="1" w:styleId="WW8Num22z0">
    <w:name w:val="WW8Num22z0"/>
    <w:rsid w:val="004A4853"/>
  </w:style>
  <w:style w:type="character" w:customStyle="1" w:styleId="WW8Num22z1">
    <w:name w:val="WW8Num22z1"/>
    <w:rsid w:val="004A4853"/>
  </w:style>
  <w:style w:type="character" w:customStyle="1" w:styleId="WW8Num22z2">
    <w:name w:val="WW8Num22z2"/>
    <w:rsid w:val="004A4853"/>
  </w:style>
  <w:style w:type="character" w:customStyle="1" w:styleId="WW8Num22z3">
    <w:name w:val="WW8Num22z3"/>
    <w:rsid w:val="004A4853"/>
  </w:style>
  <w:style w:type="character" w:customStyle="1" w:styleId="WW8Num22z4">
    <w:name w:val="WW8Num22z4"/>
    <w:rsid w:val="004A4853"/>
  </w:style>
  <w:style w:type="character" w:customStyle="1" w:styleId="WW8Num22z5">
    <w:name w:val="WW8Num22z5"/>
    <w:rsid w:val="004A4853"/>
  </w:style>
  <w:style w:type="character" w:customStyle="1" w:styleId="WW8Num22z6">
    <w:name w:val="WW8Num22z6"/>
    <w:rsid w:val="004A4853"/>
  </w:style>
  <w:style w:type="character" w:customStyle="1" w:styleId="WW8Num22z7">
    <w:name w:val="WW8Num22z7"/>
    <w:rsid w:val="004A4853"/>
  </w:style>
  <w:style w:type="character" w:customStyle="1" w:styleId="WW8Num22z8">
    <w:name w:val="WW8Num22z8"/>
    <w:rsid w:val="004A4853"/>
  </w:style>
  <w:style w:type="character" w:customStyle="1" w:styleId="WW8Num23z0">
    <w:name w:val="WW8Num23z0"/>
    <w:rsid w:val="004A4853"/>
  </w:style>
  <w:style w:type="character" w:customStyle="1" w:styleId="WW8Num23z2">
    <w:name w:val="WW8Num23z2"/>
    <w:rsid w:val="004A4853"/>
  </w:style>
  <w:style w:type="character" w:customStyle="1" w:styleId="WW8Num23z3">
    <w:name w:val="WW8Num23z3"/>
    <w:rsid w:val="004A4853"/>
  </w:style>
  <w:style w:type="character" w:customStyle="1" w:styleId="WW8Num23z4">
    <w:name w:val="WW8Num23z4"/>
    <w:rsid w:val="004A4853"/>
  </w:style>
  <w:style w:type="character" w:customStyle="1" w:styleId="WW8Num23z5">
    <w:name w:val="WW8Num23z5"/>
    <w:rsid w:val="004A4853"/>
  </w:style>
  <w:style w:type="character" w:customStyle="1" w:styleId="WW8Num23z6">
    <w:name w:val="WW8Num23z6"/>
    <w:rsid w:val="004A4853"/>
  </w:style>
  <w:style w:type="character" w:customStyle="1" w:styleId="WW8Num23z7">
    <w:name w:val="WW8Num23z7"/>
    <w:rsid w:val="004A4853"/>
  </w:style>
  <w:style w:type="character" w:customStyle="1" w:styleId="WW8Num23z8">
    <w:name w:val="WW8Num23z8"/>
    <w:rsid w:val="004A4853"/>
  </w:style>
  <w:style w:type="character" w:customStyle="1" w:styleId="WW8Num24z0">
    <w:name w:val="WW8Num24z0"/>
    <w:rsid w:val="004A4853"/>
  </w:style>
  <w:style w:type="character" w:customStyle="1" w:styleId="WW8Num24z1">
    <w:name w:val="WW8Num24z1"/>
    <w:rsid w:val="004A4853"/>
  </w:style>
  <w:style w:type="character" w:customStyle="1" w:styleId="WW8Num24z2">
    <w:name w:val="WW8Num24z2"/>
    <w:rsid w:val="004A4853"/>
  </w:style>
  <w:style w:type="character" w:customStyle="1" w:styleId="WW8Num24z3">
    <w:name w:val="WW8Num24z3"/>
    <w:rsid w:val="004A4853"/>
  </w:style>
  <w:style w:type="character" w:customStyle="1" w:styleId="WW8Num24z4">
    <w:name w:val="WW8Num24z4"/>
    <w:rsid w:val="004A4853"/>
  </w:style>
  <w:style w:type="character" w:customStyle="1" w:styleId="WW8Num24z5">
    <w:name w:val="WW8Num24z5"/>
    <w:rsid w:val="004A4853"/>
  </w:style>
  <w:style w:type="character" w:customStyle="1" w:styleId="WW8Num24z6">
    <w:name w:val="WW8Num24z6"/>
    <w:rsid w:val="004A4853"/>
  </w:style>
  <w:style w:type="character" w:customStyle="1" w:styleId="WW8Num24z7">
    <w:name w:val="WW8Num24z7"/>
    <w:rsid w:val="004A4853"/>
  </w:style>
  <w:style w:type="character" w:customStyle="1" w:styleId="WW8Num24z8">
    <w:name w:val="WW8Num24z8"/>
    <w:rsid w:val="004A4853"/>
  </w:style>
  <w:style w:type="character" w:customStyle="1" w:styleId="WW8Num25z0">
    <w:name w:val="WW8Num25z0"/>
    <w:rsid w:val="004A4853"/>
  </w:style>
  <w:style w:type="character" w:customStyle="1" w:styleId="WW8Num26z0">
    <w:name w:val="WW8Num26z0"/>
    <w:rsid w:val="004A4853"/>
  </w:style>
  <w:style w:type="character" w:customStyle="1" w:styleId="WW8Num26z1">
    <w:name w:val="WW8Num26z1"/>
    <w:rsid w:val="004A4853"/>
  </w:style>
  <w:style w:type="character" w:customStyle="1" w:styleId="WW8Num26z2">
    <w:name w:val="WW8Num26z2"/>
    <w:rsid w:val="004A4853"/>
  </w:style>
  <w:style w:type="character" w:customStyle="1" w:styleId="WW8Num26z3">
    <w:name w:val="WW8Num26z3"/>
    <w:rsid w:val="004A4853"/>
  </w:style>
  <w:style w:type="character" w:customStyle="1" w:styleId="WW8Num26z4">
    <w:name w:val="WW8Num26z4"/>
    <w:rsid w:val="004A4853"/>
  </w:style>
  <w:style w:type="character" w:customStyle="1" w:styleId="WW8Num26z5">
    <w:name w:val="WW8Num26z5"/>
    <w:rsid w:val="004A4853"/>
  </w:style>
  <w:style w:type="character" w:customStyle="1" w:styleId="WW8Num26z6">
    <w:name w:val="WW8Num26z6"/>
    <w:rsid w:val="004A4853"/>
  </w:style>
  <w:style w:type="character" w:customStyle="1" w:styleId="WW8Num26z7">
    <w:name w:val="WW8Num26z7"/>
    <w:rsid w:val="004A4853"/>
  </w:style>
  <w:style w:type="character" w:customStyle="1" w:styleId="WW8Num26z8">
    <w:name w:val="WW8Num26z8"/>
    <w:rsid w:val="004A4853"/>
  </w:style>
  <w:style w:type="character" w:customStyle="1" w:styleId="12">
    <w:name w:val="Основной шрифт абзаца1"/>
    <w:rsid w:val="004A4853"/>
  </w:style>
  <w:style w:type="character" w:styleId="af">
    <w:name w:val="Hyperlink"/>
    <w:uiPriority w:val="99"/>
    <w:rsid w:val="004A4853"/>
    <w:rPr>
      <w:color w:val="0000FF"/>
      <w:u w:val="single"/>
    </w:rPr>
  </w:style>
  <w:style w:type="character" w:styleId="af0">
    <w:name w:val="FollowedHyperlink"/>
    <w:uiPriority w:val="99"/>
    <w:rsid w:val="004A4853"/>
    <w:rPr>
      <w:color w:val="800080"/>
      <w:u w:val="single"/>
    </w:rPr>
  </w:style>
  <w:style w:type="paragraph" w:customStyle="1" w:styleId="af1">
    <w:name w:val="Заголовок"/>
    <w:basedOn w:val="a"/>
    <w:next w:val="ac"/>
    <w:rsid w:val="004A4853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styleId="af2">
    <w:name w:val="List"/>
    <w:basedOn w:val="ac"/>
    <w:rsid w:val="004A4853"/>
    <w:pPr>
      <w:suppressAutoHyphens/>
      <w:spacing w:after="140" w:line="288" w:lineRule="auto"/>
    </w:pPr>
    <w:rPr>
      <w:rFonts w:ascii="Times New Roman" w:hAnsi="Times New Roman" w:cs="Mangal"/>
      <w:sz w:val="20"/>
      <w:lang w:eastAsia="zh-CN"/>
    </w:rPr>
  </w:style>
  <w:style w:type="paragraph" w:styleId="af3">
    <w:name w:val="caption"/>
    <w:basedOn w:val="a"/>
    <w:qFormat/>
    <w:rsid w:val="004A4853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60">
    <w:name w:val="Указатель6"/>
    <w:basedOn w:val="a"/>
    <w:rsid w:val="004A4853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50">
    <w:name w:val="Название объекта5"/>
    <w:basedOn w:val="a"/>
    <w:rsid w:val="004A4853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51">
    <w:name w:val="Указатель5"/>
    <w:basedOn w:val="a"/>
    <w:rsid w:val="004A4853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40">
    <w:name w:val="Название объекта4"/>
    <w:basedOn w:val="a"/>
    <w:rsid w:val="004A4853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41">
    <w:name w:val="Указатель4"/>
    <w:basedOn w:val="a"/>
    <w:rsid w:val="004A4853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30">
    <w:name w:val="Название объекта3"/>
    <w:basedOn w:val="a"/>
    <w:rsid w:val="004A4853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31">
    <w:name w:val="Указатель3"/>
    <w:basedOn w:val="a"/>
    <w:rsid w:val="004A4853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23">
    <w:name w:val="Название объекта2"/>
    <w:basedOn w:val="a"/>
    <w:rsid w:val="004A4853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24">
    <w:name w:val="Указатель2"/>
    <w:basedOn w:val="a"/>
    <w:rsid w:val="004A4853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13">
    <w:name w:val="Название объекта1"/>
    <w:basedOn w:val="a"/>
    <w:rsid w:val="004A4853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14">
    <w:name w:val="Указатель1"/>
    <w:basedOn w:val="a"/>
    <w:rsid w:val="004A4853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styleId="af4">
    <w:name w:val="Body Text Indent"/>
    <w:basedOn w:val="a"/>
    <w:link w:val="af5"/>
    <w:rsid w:val="004A4853"/>
    <w:pPr>
      <w:suppressAutoHyphens/>
      <w:jc w:val="center"/>
    </w:pPr>
    <w:rPr>
      <w:rFonts w:eastAsia="Times New Roman"/>
      <w:position w:val="-27"/>
      <w:sz w:val="28"/>
      <w:szCs w:val="20"/>
      <w:lang w:eastAsia="zh-CN"/>
    </w:rPr>
  </w:style>
  <w:style w:type="character" w:customStyle="1" w:styleId="af5">
    <w:name w:val="Основной текст с отступом Знак"/>
    <w:basedOn w:val="a0"/>
    <w:link w:val="af4"/>
    <w:rsid w:val="004A4853"/>
    <w:rPr>
      <w:rFonts w:ascii="Times New Roman" w:eastAsia="Times New Roman" w:hAnsi="Times New Roman" w:cs="Times New Roman"/>
      <w:position w:val="-27"/>
      <w:sz w:val="28"/>
      <w:szCs w:val="20"/>
      <w:lang w:eastAsia="zh-CN"/>
    </w:rPr>
  </w:style>
  <w:style w:type="paragraph" w:customStyle="1" w:styleId="210">
    <w:name w:val="Основной текст 21"/>
    <w:basedOn w:val="a"/>
    <w:rsid w:val="004A4853"/>
    <w:pPr>
      <w:suppressAutoHyphens/>
      <w:spacing w:after="120" w:line="480" w:lineRule="auto"/>
    </w:pPr>
    <w:rPr>
      <w:rFonts w:eastAsia="Times New Roman"/>
      <w:sz w:val="20"/>
      <w:szCs w:val="20"/>
      <w:lang w:eastAsia="zh-CN"/>
    </w:rPr>
  </w:style>
  <w:style w:type="paragraph" w:customStyle="1" w:styleId="xl22">
    <w:name w:val="xl22"/>
    <w:basedOn w:val="a"/>
    <w:rsid w:val="004A4853"/>
    <w:pP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23">
    <w:name w:val="xl23"/>
    <w:basedOn w:val="a"/>
    <w:rsid w:val="004A4853"/>
    <w:pPr>
      <w:pBdr>
        <w:top w:val="none" w:sz="0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4">
    <w:name w:val="xl24"/>
    <w:basedOn w:val="a"/>
    <w:rsid w:val="004A4853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5">
    <w:name w:val="xl25"/>
    <w:basedOn w:val="a"/>
    <w:rsid w:val="004A4853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6">
    <w:name w:val="xl26"/>
    <w:basedOn w:val="a"/>
    <w:rsid w:val="004A4853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7">
    <w:name w:val="xl27"/>
    <w:basedOn w:val="a"/>
    <w:rsid w:val="004A4853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28">
    <w:name w:val="xl28"/>
    <w:basedOn w:val="a"/>
    <w:rsid w:val="004A4853"/>
    <w:pP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9">
    <w:name w:val="xl29"/>
    <w:basedOn w:val="a"/>
    <w:rsid w:val="004A4853"/>
    <w:pP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30">
    <w:name w:val="xl30"/>
    <w:basedOn w:val="a"/>
    <w:rsid w:val="004A4853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31">
    <w:name w:val="xl31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2">
    <w:name w:val="xl32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3">
    <w:name w:val="xl33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4">
    <w:name w:val="xl34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5">
    <w:name w:val="xl35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36">
    <w:name w:val="xl36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7">
    <w:name w:val="xl37"/>
    <w:basedOn w:val="a"/>
    <w:rsid w:val="004A4853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38">
    <w:name w:val="xl38"/>
    <w:basedOn w:val="a"/>
    <w:rsid w:val="004A4853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9">
    <w:name w:val="xl39"/>
    <w:basedOn w:val="a"/>
    <w:rsid w:val="004A4853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0">
    <w:name w:val="xl40"/>
    <w:basedOn w:val="a"/>
    <w:rsid w:val="004A4853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1">
    <w:name w:val="xl41"/>
    <w:basedOn w:val="a"/>
    <w:rsid w:val="004A485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2">
    <w:name w:val="xl42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3">
    <w:name w:val="xl43"/>
    <w:basedOn w:val="a"/>
    <w:rsid w:val="004A485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4">
    <w:name w:val="xl44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5">
    <w:name w:val="xl45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6">
    <w:name w:val="xl46"/>
    <w:basedOn w:val="a"/>
    <w:rsid w:val="004A4853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7">
    <w:name w:val="xl47"/>
    <w:basedOn w:val="a"/>
    <w:rsid w:val="004A485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8">
    <w:name w:val="xl48"/>
    <w:basedOn w:val="a"/>
    <w:rsid w:val="004A485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9">
    <w:name w:val="xl49"/>
    <w:basedOn w:val="a"/>
    <w:rsid w:val="004A485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0">
    <w:name w:val="xl50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1">
    <w:name w:val="xl51"/>
    <w:basedOn w:val="a"/>
    <w:rsid w:val="004A4853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2">
    <w:name w:val="xl52"/>
    <w:basedOn w:val="a"/>
    <w:rsid w:val="004A4853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3">
    <w:name w:val="xl53"/>
    <w:basedOn w:val="a"/>
    <w:rsid w:val="004A4853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4">
    <w:name w:val="xl54"/>
    <w:basedOn w:val="a"/>
    <w:rsid w:val="004A4853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5">
    <w:name w:val="xl55"/>
    <w:basedOn w:val="a"/>
    <w:rsid w:val="004A4853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6">
    <w:name w:val="xl56"/>
    <w:basedOn w:val="a"/>
    <w:rsid w:val="004A4853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7">
    <w:name w:val="xl57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8">
    <w:name w:val="xl58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9">
    <w:name w:val="xl59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0">
    <w:name w:val="xl60"/>
    <w:basedOn w:val="a"/>
    <w:rsid w:val="004A4853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1">
    <w:name w:val="xl61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2">
    <w:name w:val="xl62"/>
    <w:basedOn w:val="a"/>
    <w:rsid w:val="004A4853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63">
    <w:name w:val="xl63"/>
    <w:basedOn w:val="a"/>
    <w:rsid w:val="004A4853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4">
    <w:name w:val="xl64"/>
    <w:basedOn w:val="a"/>
    <w:rsid w:val="004A4853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5">
    <w:name w:val="xl65"/>
    <w:basedOn w:val="a"/>
    <w:rsid w:val="004A4853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6">
    <w:name w:val="xl66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7">
    <w:name w:val="xl67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ConsNormal">
    <w:name w:val="ConsNormal"/>
    <w:uiPriority w:val="99"/>
    <w:rsid w:val="004A4853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rsid w:val="004A4853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xl68">
    <w:name w:val="xl68"/>
    <w:basedOn w:val="a"/>
    <w:rsid w:val="004A4853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9">
    <w:name w:val="xl69"/>
    <w:basedOn w:val="a"/>
    <w:rsid w:val="004A4853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70">
    <w:name w:val="xl70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1">
    <w:name w:val="xl71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2">
    <w:name w:val="xl72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3">
    <w:name w:val="xl73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4">
    <w:name w:val="xl74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5">
    <w:name w:val="xl75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6">
    <w:name w:val="xl76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7">
    <w:name w:val="xl77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8">
    <w:name w:val="xl78"/>
    <w:basedOn w:val="a"/>
    <w:rsid w:val="004A4853"/>
    <w:pPr>
      <w:shd w:val="clear" w:color="auto" w:fill="FFFFFF"/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79">
    <w:name w:val="xl79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80">
    <w:name w:val="xl80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81">
    <w:name w:val="xl81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2">
    <w:name w:val="xl82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3">
    <w:name w:val="xl83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84">
    <w:name w:val="xl84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lang w:eastAsia="zh-CN"/>
    </w:rPr>
  </w:style>
  <w:style w:type="paragraph" w:customStyle="1" w:styleId="xl85">
    <w:name w:val="xl85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lang w:eastAsia="zh-CN"/>
    </w:rPr>
  </w:style>
  <w:style w:type="paragraph" w:customStyle="1" w:styleId="xl86">
    <w:name w:val="xl86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7">
    <w:name w:val="xl87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8">
    <w:name w:val="xl88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b/>
      <w:bCs/>
      <w:lang w:eastAsia="zh-CN"/>
    </w:rPr>
  </w:style>
  <w:style w:type="paragraph" w:customStyle="1" w:styleId="xl89">
    <w:name w:val="xl89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0">
    <w:name w:val="xl90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1">
    <w:name w:val="xl91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2">
    <w:name w:val="xl92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3">
    <w:name w:val="xl93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4">
    <w:name w:val="xl94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b/>
      <w:bCs/>
      <w:lang w:eastAsia="zh-CN"/>
    </w:rPr>
  </w:style>
  <w:style w:type="paragraph" w:customStyle="1" w:styleId="xl95">
    <w:name w:val="xl95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6">
    <w:name w:val="xl96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eastAsia="Times New Roman"/>
      <w:lang w:eastAsia="zh-CN"/>
    </w:rPr>
  </w:style>
  <w:style w:type="paragraph" w:customStyle="1" w:styleId="xl97">
    <w:name w:val="xl97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b/>
      <w:bCs/>
      <w:lang w:eastAsia="zh-CN"/>
    </w:rPr>
  </w:style>
  <w:style w:type="paragraph" w:customStyle="1" w:styleId="xl98">
    <w:name w:val="xl98"/>
    <w:basedOn w:val="a"/>
    <w:rsid w:val="004A485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99">
    <w:name w:val="xl99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0">
    <w:name w:val="xl100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1">
    <w:name w:val="xl101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2">
    <w:name w:val="xl102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3">
    <w:name w:val="xl103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4">
    <w:name w:val="xl104"/>
    <w:basedOn w:val="a"/>
    <w:rsid w:val="004A4853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5">
    <w:name w:val="xl105"/>
    <w:basedOn w:val="a"/>
    <w:rsid w:val="004A4853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6">
    <w:name w:val="xl106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7">
    <w:name w:val="xl107"/>
    <w:basedOn w:val="a"/>
    <w:rsid w:val="004A4853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8">
    <w:name w:val="xl108"/>
    <w:basedOn w:val="a"/>
    <w:rsid w:val="004A4853"/>
    <w:pPr>
      <w:pBdr>
        <w:top w:val="single" w:sz="8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9">
    <w:name w:val="xl109"/>
    <w:basedOn w:val="a"/>
    <w:rsid w:val="004A4853"/>
    <w:pPr>
      <w:pBdr>
        <w:top w:val="single" w:sz="8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0">
    <w:name w:val="xl110"/>
    <w:basedOn w:val="a"/>
    <w:rsid w:val="004A4853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11">
    <w:name w:val="xl111"/>
    <w:basedOn w:val="a"/>
    <w:rsid w:val="004A485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2">
    <w:name w:val="xl112"/>
    <w:basedOn w:val="a"/>
    <w:rsid w:val="004A4853"/>
    <w:pPr>
      <w:pBdr>
        <w:top w:val="single" w:sz="4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3">
    <w:name w:val="xl113"/>
    <w:basedOn w:val="a"/>
    <w:rsid w:val="004A4853"/>
    <w:pPr>
      <w:pBdr>
        <w:top w:val="single" w:sz="8" w:space="0" w:color="000000"/>
        <w:left w:val="single" w:sz="4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4">
    <w:name w:val="xl114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5">
    <w:name w:val="xl115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6">
    <w:name w:val="xl116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7">
    <w:name w:val="xl117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8">
    <w:name w:val="xl118"/>
    <w:basedOn w:val="a"/>
    <w:rsid w:val="004A4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9">
    <w:name w:val="xl119"/>
    <w:basedOn w:val="a"/>
    <w:rsid w:val="004A4853"/>
    <w:pPr>
      <w:pBdr>
        <w:top w:val="none" w:sz="0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120">
    <w:name w:val="xl120"/>
    <w:basedOn w:val="a"/>
    <w:rsid w:val="004A4853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1">
    <w:name w:val="xl121"/>
    <w:basedOn w:val="a"/>
    <w:rsid w:val="004A4853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2">
    <w:name w:val="xl122"/>
    <w:basedOn w:val="a"/>
    <w:rsid w:val="004A4853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3">
    <w:name w:val="xl123"/>
    <w:basedOn w:val="a"/>
    <w:rsid w:val="004A4853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4">
    <w:name w:val="xl124"/>
    <w:basedOn w:val="a"/>
    <w:rsid w:val="004A4853"/>
    <w:pPr>
      <w:pBdr>
        <w:top w:val="single" w:sz="8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5">
    <w:name w:val="xl125"/>
    <w:basedOn w:val="a"/>
    <w:rsid w:val="004A4853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6">
    <w:name w:val="xl126"/>
    <w:basedOn w:val="a"/>
    <w:rsid w:val="004A4853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7">
    <w:name w:val="xl127"/>
    <w:basedOn w:val="a"/>
    <w:rsid w:val="004A4853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8">
    <w:name w:val="xl128"/>
    <w:basedOn w:val="a"/>
    <w:rsid w:val="004A4853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font5">
    <w:name w:val="font5"/>
    <w:basedOn w:val="a"/>
    <w:rsid w:val="004A4853"/>
    <w:pPr>
      <w:suppressAutoHyphens/>
      <w:spacing w:before="280" w:after="280"/>
    </w:pPr>
    <w:rPr>
      <w:rFonts w:eastAsia="Times New Roman"/>
      <w:color w:val="000000"/>
      <w:sz w:val="20"/>
      <w:szCs w:val="20"/>
      <w:lang w:eastAsia="zh-CN"/>
    </w:rPr>
  </w:style>
  <w:style w:type="paragraph" w:customStyle="1" w:styleId="font6">
    <w:name w:val="font6"/>
    <w:basedOn w:val="a"/>
    <w:rsid w:val="004A4853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7">
    <w:name w:val="font7"/>
    <w:basedOn w:val="a"/>
    <w:rsid w:val="004A4853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8">
    <w:name w:val="font8"/>
    <w:basedOn w:val="a"/>
    <w:rsid w:val="004A4853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9">
    <w:name w:val="font9"/>
    <w:basedOn w:val="a"/>
    <w:rsid w:val="004A4853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0">
    <w:name w:val="font10"/>
    <w:basedOn w:val="a"/>
    <w:rsid w:val="004A4853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1">
    <w:name w:val="font11"/>
    <w:basedOn w:val="a"/>
    <w:rsid w:val="004A4853"/>
    <w:pPr>
      <w:suppressAutoHyphens/>
      <w:spacing w:before="280" w:after="280"/>
    </w:pPr>
    <w:rPr>
      <w:rFonts w:ascii="Calibri" w:eastAsia="Times New Roman" w:hAnsi="Calibri" w:cs="Calibri"/>
      <w:color w:val="000000"/>
      <w:sz w:val="20"/>
      <w:szCs w:val="20"/>
      <w:lang w:eastAsia="zh-CN"/>
    </w:rPr>
  </w:style>
  <w:style w:type="paragraph" w:customStyle="1" w:styleId="xl129">
    <w:name w:val="xl129"/>
    <w:basedOn w:val="a"/>
    <w:rsid w:val="004A4853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0">
    <w:name w:val="xl130"/>
    <w:basedOn w:val="a"/>
    <w:rsid w:val="004A4853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1">
    <w:name w:val="xl131"/>
    <w:basedOn w:val="a"/>
    <w:rsid w:val="004A4853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2">
    <w:name w:val="xl132"/>
    <w:basedOn w:val="a"/>
    <w:rsid w:val="004A4853"/>
    <w:pP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3">
    <w:name w:val="xl133"/>
    <w:basedOn w:val="a"/>
    <w:rsid w:val="004A4853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34">
    <w:name w:val="xl134"/>
    <w:basedOn w:val="a"/>
    <w:rsid w:val="004A4853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5">
    <w:name w:val="xl135"/>
    <w:basedOn w:val="a"/>
    <w:rsid w:val="004A4853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af6">
    <w:name w:val="Содержимое таблицы"/>
    <w:basedOn w:val="a"/>
    <w:rsid w:val="004A4853"/>
    <w:pPr>
      <w:suppressLineNumbers/>
      <w:suppressAutoHyphens/>
    </w:pPr>
    <w:rPr>
      <w:rFonts w:eastAsia="Times New Roman"/>
      <w:sz w:val="20"/>
      <w:szCs w:val="20"/>
      <w:lang w:eastAsia="zh-CN"/>
    </w:rPr>
  </w:style>
  <w:style w:type="paragraph" w:customStyle="1" w:styleId="af7">
    <w:name w:val="Заголовок таблицы"/>
    <w:basedOn w:val="af6"/>
    <w:rsid w:val="004A4853"/>
    <w:pPr>
      <w:jc w:val="center"/>
    </w:pPr>
    <w:rPr>
      <w:b/>
      <w:bCs/>
    </w:rPr>
  </w:style>
  <w:style w:type="paragraph" w:customStyle="1" w:styleId="15">
    <w:name w:val="Стиль1"/>
    <w:basedOn w:val="a"/>
    <w:next w:val="a"/>
    <w:rsid w:val="004A4853"/>
    <w:pPr>
      <w:suppressAutoHyphens/>
      <w:ind w:firstLine="709"/>
      <w:jc w:val="both"/>
    </w:pPr>
    <w:rPr>
      <w:rFonts w:ascii="Arial" w:eastAsia="Times New Roman" w:hAnsi="Arial" w:cs="Arial"/>
      <w:lang w:eastAsia="zh-CN"/>
    </w:rPr>
  </w:style>
  <w:style w:type="paragraph" w:customStyle="1" w:styleId="font12">
    <w:name w:val="font12"/>
    <w:basedOn w:val="a"/>
    <w:rsid w:val="004A4853"/>
    <w:pPr>
      <w:spacing w:before="280" w:after="280"/>
    </w:pPr>
    <w:rPr>
      <w:rFonts w:eastAsia="Times New Roman"/>
      <w:color w:val="000000"/>
      <w:lang w:eastAsia="zh-CN"/>
    </w:rPr>
  </w:style>
  <w:style w:type="numbering" w:customStyle="1" w:styleId="16">
    <w:name w:val="Нет списка1"/>
    <w:next w:val="a2"/>
    <w:uiPriority w:val="99"/>
    <w:semiHidden/>
    <w:unhideWhenUsed/>
    <w:rsid w:val="004A4853"/>
  </w:style>
  <w:style w:type="numbering" w:customStyle="1" w:styleId="25">
    <w:name w:val="Нет списка2"/>
    <w:next w:val="a2"/>
    <w:uiPriority w:val="99"/>
    <w:semiHidden/>
    <w:unhideWhenUsed/>
    <w:rsid w:val="004A4853"/>
  </w:style>
  <w:style w:type="paragraph" w:customStyle="1" w:styleId="xl136">
    <w:name w:val="xl136"/>
    <w:basedOn w:val="a"/>
    <w:rsid w:val="004A4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eastAsia="Times New Roman" w:hAnsi="Arial" w:cs="Arial"/>
    </w:rPr>
  </w:style>
  <w:style w:type="paragraph" w:customStyle="1" w:styleId="xl137">
    <w:name w:val="xl137"/>
    <w:basedOn w:val="a"/>
    <w:rsid w:val="004A485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8">
    <w:name w:val="xl138"/>
    <w:basedOn w:val="a"/>
    <w:rsid w:val="004A485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9">
    <w:name w:val="xl139"/>
    <w:basedOn w:val="a"/>
    <w:rsid w:val="004A48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0">
    <w:name w:val="xl140"/>
    <w:basedOn w:val="a"/>
    <w:rsid w:val="004A48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1">
    <w:name w:val="xl141"/>
    <w:basedOn w:val="a"/>
    <w:rsid w:val="004A485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numbering" w:customStyle="1" w:styleId="32">
    <w:name w:val="Нет списка3"/>
    <w:next w:val="a2"/>
    <w:uiPriority w:val="99"/>
    <w:semiHidden/>
    <w:unhideWhenUsed/>
    <w:rsid w:val="004A4853"/>
  </w:style>
  <w:style w:type="numbering" w:customStyle="1" w:styleId="42">
    <w:name w:val="Нет списка4"/>
    <w:next w:val="a2"/>
    <w:uiPriority w:val="99"/>
    <w:semiHidden/>
    <w:unhideWhenUsed/>
    <w:rsid w:val="004A4853"/>
  </w:style>
  <w:style w:type="numbering" w:customStyle="1" w:styleId="52">
    <w:name w:val="Нет списка5"/>
    <w:next w:val="a2"/>
    <w:uiPriority w:val="99"/>
    <w:semiHidden/>
    <w:unhideWhenUsed/>
    <w:rsid w:val="004A4853"/>
  </w:style>
  <w:style w:type="paragraph" w:customStyle="1" w:styleId="xl142">
    <w:name w:val="xl142"/>
    <w:basedOn w:val="a"/>
    <w:rsid w:val="004A4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43">
    <w:name w:val="xl143"/>
    <w:basedOn w:val="a"/>
    <w:rsid w:val="004A4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4">
    <w:name w:val="xl144"/>
    <w:basedOn w:val="a"/>
    <w:rsid w:val="004A48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5">
    <w:name w:val="xl145"/>
    <w:basedOn w:val="a"/>
    <w:rsid w:val="004A4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46">
    <w:name w:val="xl146"/>
    <w:basedOn w:val="a"/>
    <w:rsid w:val="004A4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7">
    <w:name w:val="xl147"/>
    <w:basedOn w:val="a"/>
    <w:rsid w:val="004A4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8">
    <w:name w:val="xl148"/>
    <w:basedOn w:val="a"/>
    <w:rsid w:val="004A4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49">
    <w:name w:val="xl149"/>
    <w:basedOn w:val="a"/>
    <w:rsid w:val="004A4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50">
    <w:name w:val="xl150"/>
    <w:basedOn w:val="a"/>
    <w:rsid w:val="004A4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51">
    <w:name w:val="xl151"/>
    <w:basedOn w:val="a"/>
    <w:rsid w:val="004A4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52">
    <w:name w:val="xl152"/>
    <w:basedOn w:val="a"/>
    <w:rsid w:val="004A48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53">
    <w:name w:val="xl153"/>
    <w:basedOn w:val="a"/>
    <w:rsid w:val="004A485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4">
    <w:name w:val="xl154"/>
    <w:basedOn w:val="a"/>
    <w:rsid w:val="004A48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5">
    <w:name w:val="xl155"/>
    <w:basedOn w:val="a"/>
    <w:rsid w:val="004A4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56">
    <w:name w:val="xl156"/>
    <w:basedOn w:val="a"/>
    <w:rsid w:val="004A4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57">
    <w:name w:val="xl157"/>
    <w:basedOn w:val="a"/>
    <w:rsid w:val="004A4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8">
    <w:name w:val="xl158"/>
    <w:basedOn w:val="a"/>
    <w:rsid w:val="004A4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9">
    <w:name w:val="xl159"/>
    <w:basedOn w:val="a"/>
    <w:rsid w:val="004A48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60">
    <w:name w:val="xl160"/>
    <w:basedOn w:val="a"/>
    <w:rsid w:val="004A485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18"/>
      <w:szCs w:val="18"/>
    </w:rPr>
  </w:style>
  <w:style w:type="paragraph" w:customStyle="1" w:styleId="xl161">
    <w:name w:val="xl161"/>
    <w:basedOn w:val="a"/>
    <w:rsid w:val="004A4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2">
    <w:name w:val="xl162"/>
    <w:basedOn w:val="a"/>
    <w:rsid w:val="004A4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3">
    <w:name w:val="xl163"/>
    <w:basedOn w:val="a"/>
    <w:rsid w:val="004A485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64">
    <w:name w:val="xl164"/>
    <w:basedOn w:val="a"/>
    <w:rsid w:val="004A4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65">
    <w:name w:val="xl165"/>
    <w:basedOn w:val="a"/>
    <w:rsid w:val="004A4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66">
    <w:name w:val="xl166"/>
    <w:basedOn w:val="a"/>
    <w:rsid w:val="004A485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67">
    <w:name w:val="xl167"/>
    <w:basedOn w:val="a"/>
    <w:rsid w:val="004A485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68">
    <w:name w:val="xl168"/>
    <w:basedOn w:val="a"/>
    <w:rsid w:val="004A4853"/>
    <w:pP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169">
    <w:name w:val="xl169"/>
    <w:basedOn w:val="a"/>
    <w:rsid w:val="004A4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70">
    <w:name w:val="xl170"/>
    <w:basedOn w:val="a"/>
    <w:rsid w:val="004A4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1">
    <w:name w:val="xl171"/>
    <w:basedOn w:val="a"/>
    <w:rsid w:val="004A48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2">
    <w:name w:val="xl172"/>
    <w:basedOn w:val="a"/>
    <w:rsid w:val="004A48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3">
    <w:name w:val="xl173"/>
    <w:basedOn w:val="a"/>
    <w:rsid w:val="004A485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4">
    <w:name w:val="xl174"/>
    <w:basedOn w:val="a"/>
    <w:rsid w:val="004A48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5">
    <w:name w:val="xl175"/>
    <w:basedOn w:val="a"/>
    <w:rsid w:val="004A4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176">
    <w:name w:val="xl176"/>
    <w:basedOn w:val="a"/>
    <w:rsid w:val="004A48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7">
    <w:name w:val="xl177"/>
    <w:basedOn w:val="a"/>
    <w:rsid w:val="004A48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78">
    <w:name w:val="xl178"/>
    <w:basedOn w:val="a"/>
    <w:rsid w:val="004A4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9">
    <w:name w:val="xl179"/>
    <w:basedOn w:val="a"/>
    <w:rsid w:val="004A4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0">
    <w:name w:val="xl180"/>
    <w:basedOn w:val="a"/>
    <w:rsid w:val="004A4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81">
    <w:name w:val="xl181"/>
    <w:basedOn w:val="a"/>
    <w:rsid w:val="004A48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xl182">
    <w:name w:val="xl182"/>
    <w:basedOn w:val="a"/>
    <w:rsid w:val="004A48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3">
    <w:name w:val="xl183"/>
    <w:basedOn w:val="a"/>
    <w:rsid w:val="004A485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84">
    <w:name w:val="xl184"/>
    <w:basedOn w:val="a"/>
    <w:rsid w:val="004A485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85">
    <w:name w:val="xl185"/>
    <w:basedOn w:val="a"/>
    <w:rsid w:val="004A485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8"/>
      <w:szCs w:val="18"/>
    </w:rPr>
  </w:style>
  <w:style w:type="paragraph" w:customStyle="1" w:styleId="xl186">
    <w:name w:val="xl186"/>
    <w:basedOn w:val="a"/>
    <w:rsid w:val="004A48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7">
    <w:name w:val="xl187"/>
    <w:basedOn w:val="a"/>
    <w:rsid w:val="004A48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88">
    <w:name w:val="xl188"/>
    <w:basedOn w:val="a"/>
    <w:rsid w:val="004A485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9">
    <w:name w:val="xl189"/>
    <w:basedOn w:val="a"/>
    <w:rsid w:val="004A48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0">
    <w:name w:val="xl190"/>
    <w:basedOn w:val="a"/>
    <w:rsid w:val="004A4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numbering" w:customStyle="1" w:styleId="61">
    <w:name w:val="Нет списка6"/>
    <w:next w:val="a2"/>
    <w:uiPriority w:val="99"/>
    <w:semiHidden/>
    <w:unhideWhenUsed/>
    <w:rsid w:val="004A4853"/>
  </w:style>
  <w:style w:type="paragraph" w:customStyle="1" w:styleId="xl191">
    <w:name w:val="xl191"/>
    <w:basedOn w:val="a"/>
    <w:rsid w:val="004A4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numbering" w:customStyle="1" w:styleId="7">
    <w:name w:val="Нет списка7"/>
    <w:next w:val="a2"/>
    <w:uiPriority w:val="99"/>
    <w:semiHidden/>
    <w:unhideWhenUsed/>
    <w:rsid w:val="004A4853"/>
  </w:style>
  <w:style w:type="paragraph" w:customStyle="1" w:styleId="xl192">
    <w:name w:val="xl192"/>
    <w:basedOn w:val="a"/>
    <w:rsid w:val="004A4853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93">
    <w:name w:val="xl193"/>
    <w:basedOn w:val="a"/>
    <w:rsid w:val="004A4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4">
    <w:name w:val="xl194"/>
    <w:basedOn w:val="a"/>
    <w:rsid w:val="004A4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5">
    <w:name w:val="xl195"/>
    <w:basedOn w:val="a"/>
    <w:rsid w:val="004A4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96">
    <w:name w:val="xl196"/>
    <w:basedOn w:val="a"/>
    <w:rsid w:val="004A4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97">
    <w:name w:val="xl197"/>
    <w:basedOn w:val="a"/>
    <w:rsid w:val="004A48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8">
    <w:name w:val="xl198"/>
    <w:basedOn w:val="a"/>
    <w:rsid w:val="004A4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9">
    <w:name w:val="xl199"/>
    <w:basedOn w:val="a"/>
    <w:rsid w:val="004A4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200">
    <w:name w:val="xl200"/>
    <w:basedOn w:val="a"/>
    <w:rsid w:val="004A485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201">
    <w:name w:val="xl201"/>
    <w:basedOn w:val="a"/>
    <w:rsid w:val="004A485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character" w:styleId="af8">
    <w:name w:val="Strong"/>
    <w:uiPriority w:val="22"/>
    <w:qFormat/>
    <w:rsid w:val="004A4853"/>
    <w:rPr>
      <w:b/>
      <w:bCs/>
    </w:rPr>
  </w:style>
  <w:style w:type="character" w:styleId="af9">
    <w:name w:val="Intense Emphasis"/>
    <w:uiPriority w:val="21"/>
    <w:qFormat/>
    <w:rsid w:val="004A4853"/>
    <w:rPr>
      <w:i/>
      <w:iCs/>
      <w:color w:val="5B9BD5"/>
    </w:rPr>
  </w:style>
  <w:style w:type="character" w:styleId="afa">
    <w:name w:val="Subtle Emphasis"/>
    <w:uiPriority w:val="19"/>
    <w:qFormat/>
    <w:rsid w:val="004A4853"/>
    <w:rPr>
      <w:i/>
      <w:iCs/>
      <w:color w:val="404040"/>
    </w:rPr>
  </w:style>
  <w:style w:type="character" w:styleId="afb">
    <w:name w:val="Subtle Reference"/>
    <w:uiPriority w:val="31"/>
    <w:qFormat/>
    <w:rsid w:val="004A4853"/>
    <w:rPr>
      <w:smallCaps/>
      <w:color w:val="5A5A5A"/>
    </w:rPr>
  </w:style>
  <w:style w:type="numbering" w:customStyle="1" w:styleId="8">
    <w:name w:val="Нет списка8"/>
    <w:next w:val="a2"/>
    <w:uiPriority w:val="99"/>
    <w:semiHidden/>
    <w:unhideWhenUsed/>
    <w:rsid w:val="004A4853"/>
  </w:style>
  <w:style w:type="paragraph" w:styleId="afc">
    <w:name w:val="Body Text First Indent"/>
    <w:basedOn w:val="ac"/>
    <w:link w:val="afd"/>
    <w:uiPriority w:val="99"/>
    <w:semiHidden/>
    <w:unhideWhenUsed/>
    <w:rsid w:val="004A4853"/>
    <w:pPr>
      <w:spacing w:after="0"/>
      <w:ind w:firstLine="360"/>
    </w:pPr>
    <w:rPr>
      <w:rFonts w:ascii="Times New Roman" w:eastAsia="Calibri" w:hAnsi="Times New Roman"/>
      <w:szCs w:val="24"/>
    </w:rPr>
  </w:style>
  <w:style w:type="character" w:customStyle="1" w:styleId="afd">
    <w:name w:val="Красная строка Знак"/>
    <w:basedOn w:val="ad"/>
    <w:link w:val="afc"/>
    <w:uiPriority w:val="99"/>
    <w:semiHidden/>
    <w:rsid w:val="004A4853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64</Pages>
  <Words>15139</Words>
  <Characters>86295</Characters>
  <Application>Microsoft Office Word</Application>
  <DocSecurity>0</DocSecurity>
  <Lines>719</Lines>
  <Paragraphs>202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Ирина Витальевна</dc:creator>
  <cp:lastModifiedBy>Морозова Ирина Витальевна</cp:lastModifiedBy>
  <cp:revision>1</cp:revision>
  <dcterms:created xsi:type="dcterms:W3CDTF">2026-03-18T08:05:00Z</dcterms:created>
  <dcterms:modified xsi:type="dcterms:W3CDTF">2026-03-18T08:06:00Z</dcterms:modified>
</cp:coreProperties>
</file>